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EA57F" w14:textId="77777777" w:rsidR="00827E43" w:rsidRPr="00D361EA" w:rsidRDefault="00827E43" w:rsidP="00D76D81">
      <w:pPr>
        <w:spacing w:before="1200"/>
        <w:ind w:right="6095"/>
        <w:jc w:val="center"/>
        <w:rPr>
          <w:rFonts w:ascii="Times New Roman" w:hAnsi="Times New Roman"/>
          <w:sz w:val="20"/>
        </w:rPr>
      </w:pPr>
      <w:bookmarkStart w:id="0" w:name="_Ref422310625"/>
      <w:bookmarkStart w:id="1" w:name="_1176112170"/>
      <w:bookmarkStart w:id="2" w:name="_1176180115"/>
      <w:r w:rsidRPr="00D361EA">
        <w:rPr>
          <w:rFonts w:ascii="Times New Roman" w:hAnsi="Times New Roman"/>
          <w:sz w:val="20"/>
        </w:rPr>
        <w:t>.....................</w:t>
      </w:r>
      <w:r w:rsidR="006B09D2" w:rsidRPr="00D361EA">
        <w:rPr>
          <w:rFonts w:ascii="Times New Roman" w:hAnsi="Times New Roman"/>
          <w:sz w:val="20"/>
        </w:rPr>
        <w:t>.........................</w:t>
      </w:r>
      <w:r w:rsidRPr="00D361EA">
        <w:rPr>
          <w:rFonts w:ascii="Times New Roman" w:hAnsi="Times New Roman"/>
          <w:sz w:val="20"/>
        </w:rPr>
        <w:t>.......................</w:t>
      </w:r>
    </w:p>
    <w:p w14:paraId="025FEAA8" w14:textId="77777777" w:rsidR="00827E43" w:rsidRPr="00D361EA" w:rsidRDefault="006B09D2" w:rsidP="00D361EA">
      <w:pPr>
        <w:ind w:right="6093"/>
        <w:jc w:val="center"/>
        <w:rPr>
          <w:rFonts w:ascii="Times New Roman" w:hAnsi="Times New Roman"/>
          <w:i/>
          <w:sz w:val="20"/>
        </w:rPr>
      </w:pPr>
      <w:r w:rsidRPr="00D361EA">
        <w:rPr>
          <w:rFonts w:ascii="Times New Roman" w:hAnsi="Times New Roman"/>
          <w:i/>
          <w:sz w:val="20"/>
        </w:rPr>
        <w:t>(</w:t>
      </w:r>
      <w:r w:rsidR="00827E43" w:rsidRPr="00D361EA">
        <w:rPr>
          <w:rFonts w:ascii="Times New Roman" w:hAnsi="Times New Roman"/>
          <w:i/>
          <w:sz w:val="20"/>
        </w:rPr>
        <w:t xml:space="preserve">nazwa </w:t>
      </w:r>
      <w:r w:rsidRPr="00D361EA">
        <w:rPr>
          <w:rFonts w:ascii="Times New Roman" w:hAnsi="Times New Roman"/>
          <w:i/>
          <w:sz w:val="20"/>
        </w:rPr>
        <w:t>lub pieczęć firmowa wykonawcy)</w:t>
      </w:r>
    </w:p>
    <w:p w14:paraId="34B9E9A0" w14:textId="77777777" w:rsidR="00827E43" w:rsidRPr="00BB0B96" w:rsidRDefault="00827E43">
      <w:pPr>
        <w:rPr>
          <w:rFonts w:ascii="Times New Roman" w:hAnsi="Times New Roman"/>
          <w:szCs w:val="24"/>
        </w:rPr>
      </w:pPr>
    </w:p>
    <w:p w14:paraId="5B447A9D" w14:textId="6A0E5C77" w:rsidR="00827E43" w:rsidRDefault="001C4EBF" w:rsidP="005B2122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WYKAZ</w:t>
      </w:r>
      <w:r w:rsidR="00E1304D">
        <w:rPr>
          <w:rFonts w:ascii="Times New Roman" w:hAnsi="Times New Roman"/>
          <w:b/>
          <w:sz w:val="28"/>
          <w:szCs w:val="28"/>
        </w:rPr>
        <w:t xml:space="preserve"> </w:t>
      </w:r>
      <w:r w:rsidR="005B2D4A">
        <w:rPr>
          <w:rFonts w:ascii="Times New Roman" w:hAnsi="Times New Roman"/>
          <w:b/>
          <w:sz w:val="28"/>
          <w:szCs w:val="28"/>
        </w:rPr>
        <w:t xml:space="preserve">ŚRODKÓW </w:t>
      </w:r>
      <w:r w:rsidR="00410074">
        <w:rPr>
          <w:rFonts w:ascii="Times New Roman" w:hAnsi="Times New Roman"/>
          <w:b/>
          <w:sz w:val="28"/>
          <w:szCs w:val="28"/>
        </w:rPr>
        <w:t>PIORĄCYCH</w:t>
      </w:r>
      <w:r w:rsidR="00D76D81">
        <w:rPr>
          <w:rFonts w:ascii="Times New Roman" w:hAnsi="Times New Roman"/>
          <w:b/>
          <w:sz w:val="28"/>
          <w:szCs w:val="28"/>
        </w:rPr>
        <w:t>,</w:t>
      </w:r>
      <w:r w:rsidR="00410074">
        <w:rPr>
          <w:rFonts w:ascii="Times New Roman" w:hAnsi="Times New Roman"/>
          <w:b/>
          <w:sz w:val="28"/>
          <w:szCs w:val="28"/>
        </w:rPr>
        <w:t xml:space="preserve"> DEZYNFEKUJĄCYCH</w:t>
      </w:r>
      <w:r w:rsidR="00C10D0C">
        <w:rPr>
          <w:rFonts w:ascii="Times New Roman" w:hAnsi="Times New Roman"/>
          <w:b/>
          <w:sz w:val="28"/>
          <w:szCs w:val="28"/>
        </w:rPr>
        <w:t xml:space="preserve"> </w:t>
      </w:r>
      <w:r w:rsidR="00D76D81">
        <w:rPr>
          <w:rFonts w:ascii="Times New Roman" w:hAnsi="Times New Roman"/>
          <w:b/>
          <w:sz w:val="28"/>
          <w:szCs w:val="28"/>
        </w:rPr>
        <w:t>ORAZ WYBIELAJĄCYCH</w:t>
      </w:r>
    </w:p>
    <w:p w14:paraId="6D20C18F" w14:textId="77777777" w:rsidR="005D7224" w:rsidRDefault="001C4EBF">
      <w:pPr>
        <w:jc w:val="center"/>
        <w:rPr>
          <w:rFonts w:ascii="Times New Roman" w:hAnsi="Times New Roman"/>
          <w:b/>
          <w:szCs w:val="24"/>
        </w:rPr>
      </w:pPr>
      <w:r w:rsidRPr="001C4EBF">
        <w:rPr>
          <w:rFonts w:ascii="Times New Roman" w:hAnsi="Times New Roman"/>
          <w:b/>
          <w:szCs w:val="24"/>
        </w:rPr>
        <w:t xml:space="preserve">Oświadczamy, że </w:t>
      </w:r>
      <w:r w:rsidR="005D7224">
        <w:rPr>
          <w:rFonts w:ascii="Times New Roman" w:hAnsi="Times New Roman"/>
          <w:b/>
          <w:szCs w:val="24"/>
        </w:rPr>
        <w:t>przy realizacji zamówienia dla Szpitala P</w:t>
      </w:r>
      <w:r w:rsidR="00410074">
        <w:rPr>
          <w:rFonts w:ascii="Times New Roman" w:hAnsi="Times New Roman"/>
          <w:b/>
          <w:szCs w:val="24"/>
        </w:rPr>
        <w:t>owiatowego im. Jana Mikulicza w </w:t>
      </w:r>
      <w:r w:rsidR="005D7224">
        <w:rPr>
          <w:rFonts w:ascii="Times New Roman" w:hAnsi="Times New Roman"/>
          <w:b/>
          <w:szCs w:val="24"/>
        </w:rPr>
        <w:t xml:space="preserve">Biskupcu </w:t>
      </w:r>
      <w:r w:rsidR="00410074">
        <w:rPr>
          <w:rFonts w:ascii="Times New Roman" w:hAnsi="Times New Roman"/>
          <w:b/>
          <w:szCs w:val="24"/>
        </w:rPr>
        <w:t>zostaną uży</w:t>
      </w:r>
      <w:r w:rsidR="00392A71">
        <w:rPr>
          <w:rFonts w:ascii="Times New Roman" w:hAnsi="Times New Roman"/>
          <w:b/>
          <w:szCs w:val="24"/>
        </w:rPr>
        <w:t xml:space="preserve">te następujące środki piorące, </w:t>
      </w:r>
      <w:r w:rsidR="00410074">
        <w:rPr>
          <w:rFonts w:ascii="Times New Roman" w:hAnsi="Times New Roman"/>
          <w:b/>
          <w:szCs w:val="24"/>
        </w:rPr>
        <w:t>dezynfekujące</w:t>
      </w:r>
      <w:r w:rsidR="00392A71" w:rsidRPr="006B20F2">
        <w:rPr>
          <w:rFonts w:ascii="Times New Roman" w:hAnsi="Times New Roman"/>
          <w:b/>
          <w:szCs w:val="24"/>
        </w:rPr>
        <w:t xml:space="preserve"> oraz wybielające</w:t>
      </w:r>
      <w:r w:rsidR="00410074" w:rsidRPr="006B20F2">
        <w:rPr>
          <w:rFonts w:ascii="Times New Roman" w:hAnsi="Times New Roman"/>
          <w:b/>
          <w:szCs w:val="24"/>
        </w:rPr>
        <w:t>.</w:t>
      </w:r>
    </w:p>
    <w:p w14:paraId="1CAE73B4" w14:textId="43FE23FC" w:rsidR="00C10D0C" w:rsidRPr="001C4EBF" w:rsidRDefault="00516147" w:rsidP="00D76D81">
      <w:pPr>
        <w:spacing w:before="240" w:after="12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Wykonywanie usługi prania i wynajmu pościeli szpitalnej </w:t>
      </w:r>
      <w:r w:rsidR="005D7224">
        <w:rPr>
          <w:rFonts w:ascii="Times New Roman" w:hAnsi="Times New Roman"/>
          <w:b/>
          <w:szCs w:val="24"/>
        </w:rPr>
        <w:t xml:space="preserve">- </w:t>
      </w:r>
      <w:r w:rsidR="00F96F8B">
        <w:rPr>
          <w:rFonts w:ascii="Times New Roman" w:hAnsi="Times New Roman"/>
          <w:b/>
          <w:szCs w:val="24"/>
        </w:rPr>
        <w:t>TP</w:t>
      </w:r>
      <w:r w:rsidR="005D7224">
        <w:rPr>
          <w:rFonts w:ascii="Times New Roman" w:hAnsi="Times New Roman"/>
          <w:b/>
          <w:szCs w:val="24"/>
        </w:rPr>
        <w:t>/</w:t>
      </w:r>
      <w:r w:rsidR="00D870D7">
        <w:rPr>
          <w:rFonts w:ascii="Times New Roman" w:hAnsi="Times New Roman"/>
          <w:b/>
          <w:szCs w:val="24"/>
        </w:rPr>
        <w:t>1</w:t>
      </w:r>
      <w:r w:rsidR="00011359">
        <w:rPr>
          <w:rFonts w:ascii="Times New Roman" w:hAnsi="Times New Roman"/>
          <w:b/>
          <w:szCs w:val="24"/>
        </w:rPr>
        <w:t>5</w:t>
      </w:r>
      <w:r w:rsidR="00D870D7">
        <w:rPr>
          <w:rFonts w:ascii="Times New Roman" w:hAnsi="Times New Roman"/>
          <w:b/>
          <w:szCs w:val="24"/>
        </w:rPr>
        <w:t>/26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86"/>
        <w:gridCol w:w="2126"/>
        <w:gridCol w:w="3260"/>
      </w:tblGrid>
      <w:tr w:rsidR="00D76D81" w:rsidRPr="000E4E86" w14:paraId="796F00C8" w14:textId="77777777" w:rsidTr="00BC5031">
        <w:trPr>
          <w:cantSplit/>
          <w:trHeight w:val="907"/>
        </w:trPr>
        <w:tc>
          <w:tcPr>
            <w:tcW w:w="567" w:type="dxa"/>
            <w:textDirection w:val="btLr"/>
            <w:vAlign w:val="center"/>
          </w:tcPr>
          <w:p w14:paraId="6B997177" w14:textId="77777777" w:rsidR="00D76D81" w:rsidRPr="000E4E86" w:rsidRDefault="00D76D81" w:rsidP="00D76D81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Proces</w:t>
            </w:r>
          </w:p>
        </w:tc>
        <w:tc>
          <w:tcPr>
            <w:tcW w:w="3686" w:type="dxa"/>
            <w:vAlign w:val="center"/>
          </w:tcPr>
          <w:p w14:paraId="78A2E175" w14:textId="77777777" w:rsidR="00D76D81" w:rsidRPr="000E4E86" w:rsidRDefault="00D76D81" w:rsidP="00D76D81">
            <w:pPr>
              <w:jc w:val="center"/>
              <w:rPr>
                <w:rFonts w:ascii="Times New Roman" w:hAnsi="Times New Roman"/>
                <w:szCs w:val="24"/>
              </w:rPr>
            </w:pPr>
            <w:r w:rsidRPr="000E4E86">
              <w:rPr>
                <w:rFonts w:ascii="Times New Roman" w:hAnsi="Times New Roman"/>
                <w:szCs w:val="24"/>
              </w:rPr>
              <w:t>Wyszczególnienie</w:t>
            </w:r>
          </w:p>
        </w:tc>
        <w:tc>
          <w:tcPr>
            <w:tcW w:w="2126" w:type="dxa"/>
            <w:vAlign w:val="center"/>
          </w:tcPr>
          <w:p w14:paraId="1BB02FD4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  <w:r w:rsidRPr="000E4E86">
              <w:rPr>
                <w:rFonts w:ascii="Times New Roman" w:hAnsi="Times New Roman"/>
                <w:szCs w:val="24"/>
              </w:rPr>
              <w:t>Producent</w:t>
            </w:r>
          </w:p>
        </w:tc>
        <w:tc>
          <w:tcPr>
            <w:tcW w:w="3260" w:type="dxa"/>
            <w:vAlign w:val="center"/>
          </w:tcPr>
          <w:p w14:paraId="5127A843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  <w:r w:rsidRPr="000E4E86">
              <w:rPr>
                <w:rFonts w:ascii="Times New Roman" w:hAnsi="Times New Roman"/>
                <w:szCs w:val="24"/>
              </w:rPr>
              <w:t>Podstawa prawna dop</w:t>
            </w:r>
            <w:r w:rsidR="00BC5031">
              <w:rPr>
                <w:rFonts w:ascii="Times New Roman" w:hAnsi="Times New Roman"/>
                <w:szCs w:val="24"/>
              </w:rPr>
              <w:t>uszczenia preparatu do obrotu i </w:t>
            </w:r>
            <w:r w:rsidRPr="000E4E86">
              <w:rPr>
                <w:rFonts w:ascii="Times New Roman" w:hAnsi="Times New Roman"/>
                <w:szCs w:val="24"/>
              </w:rPr>
              <w:t>stosowania</w:t>
            </w:r>
          </w:p>
        </w:tc>
      </w:tr>
      <w:tr w:rsidR="00D76D81" w:rsidRPr="000E4E86" w14:paraId="3CE89311" w14:textId="77777777" w:rsidTr="00BC5031">
        <w:trPr>
          <w:trHeight w:val="567"/>
        </w:trPr>
        <w:tc>
          <w:tcPr>
            <w:tcW w:w="567" w:type="dxa"/>
            <w:vMerge w:val="restart"/>
            <w:textDirection w:val="btLr"/>
            <w:vAlign w:val="center"/>
          </w:tcPr>
          <w:p w14:paraId="327DEED2" w14:textId="77777777" w:rsidR="00D76D81" w:rsidRPr="00D76D81" w:rsidRDefault="00D76D81" w:rsidP="00D76D8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D76D81">
              <w:rPr>
                <w:rFonts w:ascii="Times New Roman" w:hAnsi="Times New Roman"/>
                <w:sz w:val="20"/>
              </w:rPr>
              <w:t>PRANIE</w:t>
            </w:r>
          </w:p>
        </w:tc>
        <w:tc>
          <w:tcPr>
            <w:tcW w:w="3686" w:type="dxa"/>
            <w:vAlign w:val="center"/>
          </w:tcPr>
          <w:p w14:paraId="243FB300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AC2D021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EB7669E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76D81" w:rsidRPr="000E4E86" w14:paraId="47275631" w14:textId="77777777" w:rsidTr="00BC5031">
        <w:trPr>
          <w:trHeight w:val="567"/>
        </w:trPr>
        <w:tc>
          <w:tcPr>
            <w:tcW w:w="567" w:type="dxa"/>
            <w:vMerge/>
            <w:textDirection w:val="btLr"/>
            <w:vAlign w:val="center"/>
          </w:tcPr>
          <w:p w14:paraId="415EBA95" w14:textId="77777777" w:rsidR="00D76D81" w:rsidRPr="00D76D81" w:rsidRDefault="00D76D81" w:rsidP="00D76D8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86" w:type="dxa"/>
            <w:vAlign w:val="center"/>
          </w:tcPr>
          <w:p w14:paraId="6A28C3F0" w14:textId="77777777" w:rsidR="00D76D81" w:rsidRPr="000E4E86" w:rsidRDefault="00D76D81" w:rsidP="009311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8F1B7E9" w14:textId="77777777" w:rsidR="00D76D81" w:rsidRPr="000E4E86" w:rsidRDefault="00D76D81" w:rsidP="009311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C294ACD" w14:textId="77777777" w:rsidR="00D76D81" w:rsidRPr="000E4E86" w:rsidRDefault="00D76D81" w:rsidP="009311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76D81" w:rsidRPr="000E4E86" w14:paraId="641869AE" w14:textId="77777777" w:rsidTr="00BC5031">
        <w:trPr>
          <w:trHeight w:val="567"/>
        </w:trPr>
        <w:tc>
          <w:tcPr>
            <w:tcW w:w="567" w:type="dxa"/>
            <w:vMerge/>
            <w:textDirection w:val="btLr"/>
            <w:vAlign w:val="center"/>
          </w:tcPr>
          <w:p w14:paraId="4B2266B9" w14:textId="77777777" w:rsidR="00D76D81" w:rsidRPr="00D76D81" w:rsidRDefault="00D76D81" w:rsidP="00D76D8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86" w:type="dxa"/>
            <w:vAlign w:val="center"/>
          </w:tcPr>
          <w:p w14:paraId="01CBA7A5" w14:textId="77777777" w:rsidR="00D76D81" w:rsidRPr="000E4E86" w:rsidRDefault="00D76D81" w:rsidP="009311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CEB0FA6" w14:textId="77777777" w:rsidR="00D76D81" w:rsidRPr="000E4E86" w:rsidRDefault="00D76D81" w:rsidP="009311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60C441AD" w14:textId="77777777" w:rsidR="00D76D81" w:rsidRPr="000E4E86" w:rsidRDefault="00D76D81" w:rsidP="009311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76D81" w:rsidRPr="000E4E86" w14:paraId="02BA6776" w14:textId="77777777" w:rsidTr="00BC5031">
        <w:trPr>
          <w:trHeight w:val="567"/>
        </w:trPr>
        <w:tc>
          <w:tcPr>
            <w:tcW w:w="567" w:type="dxa"/>
            <w:vMerge/>
            <w:textDirection w:val="btLr"/>
            <w:vAlign w:val="center"/>
          </w:tcPr>
          <w:p w14:paraId="179B1E44" w14:textId="77777777" w:rsidR="00D76D81" w:rsidRPr="00D76D81" w:rsidRDefault="00D76D81" w:rsidP="00D76D8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86" w:type="dxa"/>
            <w:vAlign w:val="center"/>
          </w:tcPr>
          <w:p w14:paraId="34E4D951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A71BE42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89CCEE9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76D81" w:rsidRPr="000E4E86" w14:paraId="10410AF4" w14:textId="77777777" w:rsidTr="00BC5031">
        <w:trPr>
          <w:trHeight w:val="567"/>
        </w:trPr>
        <w:tc>
          <w:tcPr>
            <w:tcW w:w="567" w:type="dxa"/>
            <w:vMerge w:val="restart"/>
            <w:textDirection w:val="btLr"/>
            <w:vAlign w:val="center"/>
          </w:tcPr>
          <w:p w14:paraId="441FD0CA" w14:textId="77777777" w:rsidR="00D76D81" w:rsidRPr="00D76D81" w:rsidRDefault="00D76D81" w:rsidP="00D76D8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D76D81">
              <w:rPr>
                <w:rFonts w:ascii="Times New Roman" w:hAnsi="Times New Roman"/>
                <w:sz w:val="20"/>
              </w:rPr>
              <w:t>ODKAŻANIE</w:t>
            </w:r>
          </w:p>
        </w:tc>
        <w:tc>
          <w:tcPr>
            <w:tcW w:w="3686" w:type="dxa"/>
            <w:vAlign w:val="center"/>
          </w:tcPr>
          <w:p w14:paraId="1399B4B2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AB5DCF2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DE9DFF1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76D81" w:rsidRPr="000E4E86" w14:paraId="35A4F5E8" w14:textId="77777777" w:rsidTr="00BC5031">
        <w:trPr>
          <w:trHeight w:val="567"/>
        </w:trPr>
        <w:tc>
          <w:tcPr>
            <w:tcW w:w="567" w:type="dxa"/>
            <w:vMerge/>
            <w:textDirection w:val="btLr"/>
            <w:vAlign w:val="center"/>
          </w:tcPr>
          <w:p w14:paraId="2A4DE36C" w14:textId="77777777" w:rsidR="00D76D81" w:rsidRPr="00D76D81" w:rsidRDefault="00D76D81" w:rsidP="00D76D8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86" w:type="dxa"/>
            <w:vAlign w:val="center"/>
          </w:tcPr>
          <w:p w14:paraId="091A633B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45D7C5D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178E2E4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76D81" w:rsidRPr="000E4E86" w14:paraId="33AAC036" w14:textId="77777777" w:rsidTr="00BC5031">
        <w:trPr>
          <w:trHeight w:val="567"/>
        </w:trPr>
        <w:tc>
          <w:tcPr>
            <w:tcW w:w="567" w:type="dxa"/>
            <w:vMerge/>
            <w:textDirection w:val="btLr"/>
            <w:vAlign w:val="center"/>
          </w:tcPr>
          <w:p w14:paraId="147A9E26" w14:textId="77777777" w:rsidR="00D76D81" w:rsidRPr="00D76D81" w:rsidRDefault="00D76D81" w:rsidP="00D76D8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86" w:type="dxa"/>
            <w:vAlign w:val="center"/>
          </w:tcPr>
          <w:p w14:paraId="3F11DB9D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B22FEA3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88F7C91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76D81" w:rsidRPr="000E4E86" w14:paraId="4C289B51" w14:textId="77777777" w:rsidTr="00BC5031">
        <w:trPr>
          <w:trHeight w:val="567"/>
        </w:trPr>
        <w:tc>
          <w:tcPr>
            <w:tcW w:w="567" w:type="dxa"/>
            <w:vMerge w:val="restart"/>
            <w:textDirection w:val="btLr"/>
            <w:vAlign w:val="center"/>
          </w:tcPr>
          <w:p w14:paraId="389CA312" w14:textId="77777777" w:rsidR="00D76D81" w:rsidRPr="00D76D81" w:rsidRDefault="00D76D81" w:rsidP="00D76D8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D76D81">
              <w:rPr>
                <w:rFonts w:ascii="Times New Roman" w:hAnsi="Times New Roman"/>
                <w:sz w:val="20"/>
              </w:rPr>
              <w:t>WYBIE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D76D81">
              <w:rPr>
                <w:rFonts w:ascii="Times New Roman" w:hAnsi="Times New Roman"/>
                <w:sz w:val="20"/>
              </w:rPr>
              <w:t>LANIE</w:t>
            </w:r>
          </w:p>
        </w:tc>
        <w:tc>
          <w:tcPr>
            <w:tcW w:w="3686" w:type="dxa"/>
            <w:vAlign w:val="center"/>
          </w:tcPr>
          <w:p w14:paraId="6C28C001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25AD7BA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212F408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76D81" w:rsidRPr="000E4E86" w14:paraId="7F671A95" w14:textId="77777777" w:rsidTr="00BC5031">
        <w:trPr>
          <w:trHeight w:val="567"/>
        </w:trPr>
        <w:tc>
          <w:tcPr>
            <w:tcW w:w="567" w:type="dxa"/>
            <w:vMerge/>
            <w:vAlign w:val="center"/>
          </w:tcPr>
          <w:p w14:paraId="4CDB460C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131B091D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F394D58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458D81A" w14:textId="77777777" w:rsidR="00D76D81" w:rsidRPr="000E4E86" w:rsidRDefault="00D76D81" w:rsidP="000E4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3173CEB9" w14:textId="77777777" w:rsidR="00F3207C" w:rsidRDefault="005F353D" w:rsidP="00FE6CD1">
      <w:pPr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Oświadczamy, że </w:t>
      </w:r>
      <w:r w:rsidR="005B2D4A">
        <w:rPr>
          <w:rFonts w:ascii="Times New Roman" w:hAnsi="Times New Roman"/>
          <w:szCs w:val="24"/>
        </w:rPr>
        <w:t xml:space="preserve">w/w </w:t>
      </w:r>
      <w:r w:rsidR="00EB41D2">
        <w:rPr>
          <w:rFonts w:ascii="Times New Roman" w:hAnsi="Times New Roman"/>
          <w:szCs w:val="24"/>
        </w:rPr>
        <w:t xml:space="preserve">środki posiadają pozytywną opinię PZH, Ministra Zdrowia lub </w:t>
      </w:r>
      <w:r w:rsidR="00F3207C">
        <w:rPr>
          <w:rFonts w:ascii="Times New Roman" w:hAnsi="Times New Roman"/>
          <w:szCs w:val="24"/>
        </w:rPr>
        <w:t>innego niezależnego laboratorium nt. ich zastosowania przy praniu lub dezynfekcji bielizny szpitalnej</w:t>
      </w:r>
      <w:r w:rsidR="001B2931">
        <w:rPr>
          <w:rFonts w:ascii="Times New Roman" w:hAnsi="Times New Roman"/>
          <w:szCs w:val="24"/>
        </w:rPr>
        <w:t>, w tym niemowlęcej</w:t>
      </w:r>
      <w:r w:rsidR="007935F5">
        <w:rPr>
          <w:rFonts w:ascii="Times New Roman" w:hAnsi="Times New Roman"/>
          <w:szCs w:val="24"/>
        </w:rPr>
        <w:t xml:space="preserve"> i dziecięcej</w:t>
      </w:r>
      <w:r w:rsidR="001B2931">
        <w:rPr>
          <w:rFonts w:ascii="Times New Roman" w:hAnsi="Times New Roman"/>
          <w:szCs w:val="24"/>
        </w:rPr>
        <w:t xml:space="preserve">. </w:t>
      </w:r>
    </w:p>
    <w:p w14:paraId="42CE6E24" w14:textId="77777777" w:rsidR="005F353D" w:rsidRPr="00BB0B96" w:rsidRDefault="005F353D" w:rsidP="00E57543">
      <w:pPr>
        <w:jc w:val="both"/>
        <w:rPr>
          <w:rFonts w:ascii="Times New Roman" w:hAnsi="Times New Roman"/>
          <w:szCs w:val="24"/>
        </w:rPr>
      </w:pPr>
    </w:p>
    <w:p w14:paraId="04643A3E" w14:textId="77777777" w:rsidR="00827E43" w:rsidRPr="00BB0B96" w:rsidRDefault="00827E43">
      <w:pPr>
        <w:rPr>
          <w:rFonts w:ascii="Times New Roman" w:hAnsi="Times New Roman"/>
          <w:szCs w:val="24"/>
        </w:rPr>
      </w:pPr>
    </w:p>
    <w:p w14:paraId="141B03DD" w14:textId="77777777" w:rsidR="00827E43" w:rsidRDefault="00827E43">
      <w:pPr>
        <w:rPr>
          <w:rFonts w:ascii="Times New Roman" w:hAnsi="Times New Roman"/>
          <w:szCs w:val="24"/>
        </w:rPr>
      </w:pPr>
    </w:p>
    <w:p w14:paraId="6B6FF69F" w14:textId="77777777" w:rsidR="005D7224" w:rsidRPr="00BB0B96" w:rsidRDefault="005D7224">
      <w:pPr>
        <w:rPr>
          <w:rFonts w:ascii="Times New Roman" w:hAnsi="Times New Roman"/>
          <w:szCs w:val="24"/>
        </w:rPr>
      </w:pPr>
    </w:p>
    <w:p w14:paraId="41551A96" w14:textId="77777777" w:rsidR="00827E43" w:rsidRDefault="00827E43">
      <w:pPr>
        <w:rPr>
          <w:rFonts w:ascii="Times New Roman" w:hAnsi="Times New Roman"/>
          <w:szCs w:val="24"/>
        </w:rPr>
      </w:pPr>
    </w:p>
    <w:p w14:paraId="78E9CAD3" w14:textId="77777777" w:rsidR="00827E43" w:rsidRPr="00D361EA" w:rsidRDefault="00827E43" w:rsidP="00D76D81">
      <w:pPr>
        <w:ind w:left="5103" w:right="-2"/>
        <w:rPr>
          <w:rFonts w:ascii="Times New Roman" w:hAnsi="Times New Roman"/>
          <w:sz w:val="20"/>
        </w:rPr>
      </w:pPr>
      <w:r w:rsidRPr="00D361EA">
        <w:rPr>
          <w:rFonts w:ascii="Times New Roman" w:hAnsi="Times New Roman"/>
          <w:sz w:val="20"/>
        </w:rPr>
        <w:t>.....................................................................................</w:t>
      </w:r>
    </w:p>
    <w:p w14:paraId="3C16F4CB" w14:textId="2D3A0C97" w:rsidR="00827E43" w:rsidRPr="00D361EA" w:rsidRDefault="00D361EA" w:rsidP="00571E5C">
      <w:pPr>
        <w:ind w:left="5103" w:right="-2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(</w:t>
      </w:r>
      <w:r w:rsidR="00827E43" w:rsidRPr="00D361EA">
        <w:rPr>
          <w:rFonts w:ascii="Times New Roman" w:hAnsi="Times New Roman"/>
          <w:i/>
          <w:sz w:val="20"/>
        </w:rPr>
        <w:t>data</w:t>
      </w:r>
      <w:r w:rsidR="00571E5C">
        <w:rPr>
          <w:rFonts w:ascii="Times New Roman" w:hAnsi="Times New Roman"/>
          <w:i/>
          <w:sz w:val="20"/>
        </w:rPr>
        <w:t xml:space="preserve"> i podpis</w:t>
      </w:r>
      <w:r w:rsidR="00827E43" w:rsidRPr="00D361EA">
        <w:rPr>
          <w:rFonts w:ascii="Times New Roman" w:hAnsi="Times New Roman"/>
          <w:i/>
          <w:sz w:val="20"/>
        </w:rPr>
        <w:t xml:space="preserve"> </w:t>
      </w:r>
      <w:r w:rsidR="00571E5C">
        <w:rPr>
          <w:rFonts w:ascii="Times New Roman" w:hAnsi="Times New Roman"/>
          <w:i/>
          <w:sz w:val="20"/>
        </w:rPr>
        <w:t>pełnomocnego przedstawiciela</w:t>
      </w:r>
      <w:r w:rsidR="00827E43" w:rsidRPr="00D361EA">
        <w:rPr>
          <w:rFonts w:ascii="Times New Roman" w:hAnsi="Times New Roman"/>
          <w:i/>
          <w:sz w:val="20"/>
        </w:rPr>
        <w:t xml:space="preserve"> </w:t>
      </w:r>
      <w:r w:rsidRPr="00D361EA">
        <w:rPr>
          <w:rFonts w:ascii="Times New Roman" w:hAnsi="Times New Roman"/>
          <w:i/>
          <w:sz w:val="20"/>
        </w:rPr>
        <w:t>w</w:t>
      </w:r>
      <w:r w:rsidR="00827E43" w:rsidRPr="00D361EA">
        <w:rPr>
          <w:rFonts w:ascii="Times New Roman" w:hAnsi="Times New Roman"/>
          <w:i/>
          <w:sz w:val="20"/>
        </w:rPr>
        <w:t>ykonawcy</w:t>
      </w:r>
      <w:bookmarkEnd w:id="0"/>
      <w:bookmarkEnd w:id="1"/>
      <w:bookmarkEnd w:id="2"/>
      <w:r>
        <w:rPr>
          <w:rFonts w:ascii="Times New Roman" w:hAnsi="Times New Roman"/>
          <w:i/>
          <w:sz w:val="20"/>
        </w:rPr>
        <w:t>)</w:t>
      </w:r>
    </w:p>
    <w:sectPr w:rsidR="00827E43" w:rsidRPr="00D361EA" w:rsidSect="00D361EA">
      <w:footerReference w:type="even" r:id="rId7"/>
      <w:footerReference w:type="default" r:id="rId8"/>
      <w:footnotePr>
        <w:pos w:val="beneathText"/>
      </w:footnotePr>
      <w:pgSz w:w="11905" w:h="16837" w:code="9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F0045" w14:textId="77777777" w:rsidR="00D21854" w:rsidRDefault="00D21854">
      <w:r>
        <w:separator/>
      </w:r>
    </w:p>
  </w:endnote>
  <w:endnote w:type="continuationSeparator" w:id="0">
    <w:p w14:paraId="6F059F5B" w14:textId="77777777" w:rsidR="00D21854" w:rsidRDefault="00D2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724A0" w14:textId="77777777" w:rsidR="00F748D8" w:rsidRDefault="009E271B" w:rsidP="0014572E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F748D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24D1F0" w14:textId="77777777" w:rsidR="00F748D8" w:rsidRDefault="00F748D8" w:rsidP="00D361EA">
    <w:pPr>
      <w:pStyle w:val="Stopk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B6CF5" w14:textId="77777777" w:rsidR="00F748D8" w:rsidRPr="00D361EA" w:rsidRDefault="00F748D8" w:rsidP="00D361EA">
    <w:pPr>
      <w:pStyle w:val="Stopka"/>
      <w:tabs>
        <w:tab w:val="clear" w:pos="9072"/>
      </w:tabs>
      <w:jc w:val="center"/>
      <w:rPr>
        <w:rFonts w:ascii="Times New Roman" w:hAnsi="Times New Roman"/>
        <w:sz w:val="20"/>
      </w:rPr>
    </w:pPr>
    <w:r w:rsidRPr="00D361EA">
      <w:rPr>
        <w:rFonts w:ascii="Times New Roman" w:hAnsi="Times New Roman"/>
        <w:sz w:val="20"/>
      </w:rPr>
      <w:t xml:space="preserve">Strona </w:t>
    </w:r>
    <w:r w:rsidR="009E271B" w:rsidRPr="00D361EA">
      <w:rPr>
        <w:rFonts w:ascii="Times New Roman" w:hAnsi="Times New Roman"/>
        <w:sz w:val="20"/>
      </w:rPr>
      <w:fldChar w:fldCharType="begin"/>
    </w:r>
    <w:r w:rsidRPr="00D361EA">
      <w:rPr>
        <w:rFonts w:ascii="Times New Roman" w:hAnsi="Times New Roman"/>
        <w:sz w:val="20"/>
      </w:rPr>
      <w:instrText xml:space="preserve"> PAGE </w:instrText>
    </w:r>
    <w:r w:rsidR="009E271B" w:rsidRPr="00D361EA">
      <w:rPr>
        <w:rFonts w:ascii="Times New Roman" w:hAnsi="Times New Roman"/>
        <w:sz w:val="20"/>
      </w:rPr>
      <w:fldChar w:fldCharType="separate"/>
    </w:r>
    <w:r w:rsidR="00D870D7">
      <w:rPr>
        <w:rFonts w:ascii="Times New Roman" w:hAnsi="Times New Roman"/>
        <w:noProof/>
        <w:sz w:val="20"/>
      </w:rPr>
      <w:t>1</w:t>
    </w:r>
    <w:r w:rsidR="009E271B" w:rsidRPr="00D361EA">
      <w:rPr>
        <w:rFonts w:ascii="Times New Roman" w:hAnsi="Times New Roman"/>
        <w:sz w:val="20"/>
      </w:rPr>
      <w:fldChar w:fldCharType="end"/>
    </w:r>
    <w:r w:rsidRPr="00D361EA">
      <w:rPr>
        <w:rFonts w:ascii="Times New Roman" w:hAnsi="Times New Roman"/>
        <w:sz w:val="20"/>
      </w:rPr>
      <w:t xml:space="preserve"> z </w:t>
    </w:r>
    <w:r w:rsidR="009E271B" w:rsidRPr="00D361EA">
      <w:rPr>
        <w:rFonts w:ascii="Times New Roman" w:hAnsi="Times New Roman"/>
        <w:sz w:val="20"/>
      </w:rPr>
      <w:fldChar w:fldCharType="begin"/>
    </w:r>
    <w:r w:rsidRPr="00D361EA">
      <w:rPr>
        <w:rFonts w:ascii="Times New Roman" w:hAnsi="Times New Roman"/>
        <w:sz w:val="20"/>
      </w:rPr>
      <w:instrText xml:space="preserve"> NUMPAGES </w:instrText>
    </w:r>
    <w:r w:rsidR="009E271B" w:rsidRPr="00D361EA">
      <w:rPr>
        <w:rFonts w:ascii="Times New Roman" w:hAnsi="Times New Roman"/>
        <w:sz w:val="20"/>
      </w:rPr>
      <w:fldChar w:fldCharType="separate"/>
    </w:r>
    <w:r w:rsidR="00D870D7">
      <w:rPr>
        <w:rFonts w:ascii="Times New Roman" w:hAnsi="Times New Roman"/>
        <w:noProof/>
        <w:sz w:val="20"/>
      </w:rPr>
      <w:t>1</w:t>
    </w:r>
    <w:r w:rsidR="009E271B" w:rsidRPr="00D361EA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EC56F" w14:textId="77777777" w:rsidR="00D21854" w:rsidRDefault="00D21854">
      <w:r>
        <w:separator/>
      </w:r>
    </w:p>
  </w:footnote>
  <w:footnote w:type="continuationSeparator" w:id="0">
    <w:p w14:paraId="4C4F7BE1" w14:textId="77777777" w:rsidR="00D21854" w:rsidRDefault="00D21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01"/>
        </w:tabs>
        <w:ind w:left="301" w:firstLine="0"/>
      </w:pPr>
    </w:lvl>
    <w:lvl w:ilvl="1">
      <w:start w:val="1"/>
      <w:numFmt w:val="decimal"/>
      <w:lvlText w:val="%1.%2"/>
      <w:lvlJc w:val="left"/>
      <w:pPr>
        <w:tabs>
          <w:tab w:val="num" w:pos="1391"/>
        </w:tabs>
        <w:ind w:left="1391" w:hanging="720"/>
      </w:pPr>
    </w:lvl>
    <w:lvl w:ilvl="2">
      <w:start w:val="1"/>
      <w:numFmt w:val="decimal"/>
      <w:lvlText w:val="%1.%2.%3"/>
      <w:lvlJc w:val="left"/>
      <w:pPr>
        <w:tabs>
          <w:tab w:val="num" w:pos="1761"/>
        </w:tabs>
        <w:ind w:left="1761" w:hanging="720"/>
      </w:pPr>
    </w:lvl>
    <w:lvl w:ilvl="3">
      <w:start w:val="1"/>
      <w:numFmt w:val="decimal"/>
      <w:lvlText w:val="%1.%2.%3.%4"/>
      <w:lvlJc w:val="left"/>
      <w:pPr>
        <w:tabs>
          <w:tab w:val="num" w:pos="2491"/>
        </w:tabs>
        <w:ind w:left="2491" w:hanging="1080"/>
      </w:pPr>
    </w:lvl>
    <w:lvl w:ilvl="4">
      <w:start w:val="1"/>
      <w:numFmt w:val="decimal"/>
      <w:lvlText w:val="%1.%2.%3.%4.%5"/>
      <w:lvlJc w:val="left"/>
      <w:pPr>
        <w:tabs>
          <w:tab w:val="num" w:pos="2861"/>
        </w:tabs>
        <w:ind w:left="2861" w:hanging="1080"/>
      </w:pPr>
    </w:lvl>
    <w:lvl w:ilvl="5">
      <w:start w:val="1"/>
      <w:numFmt w:val="decimal"/>
      <w:lvlText w:val="%1.%2.%3.%4.%5.%6"/>
      <w:lvlJc w:val="left"/>
      <w:pPr>
        <w:tabs>
          <w:tab w:val="num" w:pos="3591"/>
        </w:tabs>
        <w:ind w:left="3591" w:hanging="1440"/>
      </w:pPr>
    </w:lvl>
    <w:lvl w:ilvl="6">
      <w:start w:val="1"/>
      <w:numFmt w:val="decimal"/>
      <w:lvlText w:val="%1.%2.%3.%4.%5.%6.%7"/>
      <w:lvlJc w:val="left"/>
      <w:pPr>
        <w:tabs>
          <w:tab w:val="num" w:pos="4321"/>
        </w:tabs>
        <w:ind w:left="4321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4691"/>
        </w:tabs>
        <w:ind w:left="469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421"/>
        </w:tabs>
        <w:ind w:left="5421" w:hanging="21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singleLevel"/>
    <w:tmpl w:val="41F48E4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30"/>
        </w:tabs>
        <w:ind w:left="73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MS Mincho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MS Mincho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MS Mincho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MS Mincho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MS Mincho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MS Mincho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MS Mincho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MS Mincho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MS Mincho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StarSymbol" w:hAnsi="StarSymbol" w:cs="MS Mincho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5022A9C8"/>
    <w:name w:val="WW8Num3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3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4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5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6" w15:restartNumberingAfterBreak="0">
    <w:nsid w:val="0000002F"/>
    <w:multiLevelType w:val="multilevel"/>
    <w:tmpl w:val="0000002F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7" w15:restartNumberingAfterBreak="0">
    <w:nsid w:val="00C95811"/>
    <w:multiLevelType w:val="hybridMultilevel"/>
    <w:tmpl w:val="A0B4CAF8"/>
    <w:lvl w:ilvl="0" w:tplc="7EBC791C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04BF55F7"/>
    <w:multiLevelType w:val="hybridMultilevel"/>
    <w:tmpl w:val="5B786CB6"/>
    <w:lvl w:ilvl="0" w:tplc="938A80A2">
      <w:start w:val="1"/>
      <w:numFmt w:val="bullet"/>
      <w:lvlText w:val="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081F3C65"/>
    <w:multiLevelType w:val="multilevel"/>
    <w:tmpl w:val="00000014"/>
    <w:name w:val="WW8Num202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AA11635"/>
    <w:multiLevelType w:val="multilevel"/>
    <w:tmpl w:val="00000023"/>
    <w:name w:val="WW8Num3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51" w15:restartNumberingAfterBreak="0">
    <w:nsid w:val="7FCD2988"/>
    <w:multiLevelType w:val="multilevel"/>
    <w:tmpl w:val="5B786CB6"/>
    <w:lvl w:ilvl="0">
      <w:start w:val="1"/>
      <w:numFmt w:val="bullet"/>
      <w:lvlText w:val="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36857864">
    <w:abstractNumId w:val="0"/>
  </w:num>
  <w:num w:numId="2" w16cid:durableId="1120763792">
    <w:abstractNumId w:val="2"/>
  </w:num>
  <w:num w:numId="3" w16cid:durableId="1560555284">
    <w:abstractNumId w:val="3"/>
  </w:num>
  <w:num w:numId="4" w16cid:durableId="1840658994">
    <w:abstractNumId w:val="4"/>
  </w:num>
  <w:num w:numId="5" w16cid:durableId="265044793">
    <w:abstractNumId w:val="5"/>
  </w:num>
  <w:num w:numId="6" w16cid:durableId="895118108">
    <w:abstractNumId w:val="6"/>
  </w:num>
  <w:num w:numId="7" w16cid:durableId="1028020907">
    <w:abstractNumId w:val="7"/>
  </w:num>
  <w:num w:numId="8" w16cid:durableId="94444821">
    <w:abstractNumId w:val="8"/>
  </w:num>
  <w:num w:numId="9" w16cid:durableId="227499808">
    <w:abstractNumId w:val="9"/>
  </w:num>
  <w:num w:numId="10" w16cid:durableId="1792747068">
    <w:abstractNumId w:val="10"/>
  </w:num>
  <w:num w:numId="11" w16cid:durableId="351763886">
    <w:abstractNumId w:val="11"/>
  </w:num>
  <w:num w:numId="12" w16cid:durableId="810055138">
    <w:abstractNumId w:val="12"/>
  </w:num>
  <w:num w:numId="13" w16cid:durableId="1410813352">
    <w:abstractNumId w:val="13"/>
  </w:num>
  <w:num w:numId="14" w16cid:durableId="1847792935">
    <w:abstractNumId w:val="14"/>
  </w:num>
  <w:num w:numId="15" w16cid:durableId="1170217712">
    <w:abstractNumId w:val="15"/>
  </w:num>
  <w:num w:numId="16" w16cid:durableId="1515729693">
    <w:abstractNumId w:val="16"/>
  </w:num>
  <w:num w:numId="17" w16cid:durableId="1526023284">
    <w:abstractNumId w:val="17"/>
  </w:num>
  <w:num w:numId="18" w16cid:durableId="1407023957">
    <w:abstractNumId w:val="18"/>
  </w:num>
  <w:num w:numId="19" w16cid:durableId="1200246098">
    <w:abstractNumId w:val="19"/>
  </w:num>
  <w:num w:numId="20" w16cid:durableId="1521747519">
    <w:abstractNumId w:val="20"/>
  </w:num>
  <w:num w:numId="21" w16cid:durableId="947004243">
    <w:abstractNumId w:val="21"/>
  </w:num>
  <w:num w:numId="22" w16cid:durableId="1920674369">
    <w:abstractNumId w:val="22"/>
  </w:num>
  <w:num w:numId="23" w16cid:durableId="920526107">
    <w:abstractNumId w:val="23"/>
  </w:num>
  <w:num w:numId="24" w16cid:durableId="336153542">
    <w:abstractNumId w:val="25"/>
  </w:num>
  <w:num w:numId="25" w16cid:durableId="1852986611">
    <w:abstractNumId w:val="26"/>
  </w:num>
  <w:num w:numId="26" w16cid:durableId="1590507662">
    <w:abstractNumId w:val="27"/>
  </w:num>
  <w:num w:numId="27" w16cid:durableId="241960383">
    <w:abstractNumId w:val="28"/>
  </w:num>
  <w:num w:numId="28" w16cid:durableId="1844127138">
    <w:abstractNumId w:val="29"/>
  </w:num>
  <w:num w:numId="29" w16cid:durableId="1614171083">
    <w:abstractNumId w:val="30"/>
  </w:num>
  <w:num w:numId="30" w16cid:durableId="399256708">
    <w:abstractNumId w:val="31"/>
  </w:num>
  <w:num w:numId="31" w16cid:durableId="1488549829">
    <w:abstractNumId w:val="32"/>
  </w:num>
  <w:num w:numId="32" w16cid:durableId="1031222773">
    <w:abstractNumId w:val="33"/>
  </w:num>
  <w:num w:numId="33" w16cid:durableId="2063019324">
    <w:abstractNumId w:val="34"/>
  </w:num>
  <w:num w:numId="34" w16cid:durableId="1149051051">
    <w:abstractNumId w:val="35"/>
  </w:num>
  <w:num w:numId="35" w16cid:durableId="1537084041">
    <w:abstractNumId w:val="36"/>
  </w:num>
  <w:num w:numId="36" w16cid:durableId="157766694">
    <w:abstractNumId w:val="37"/>
  </w:num>
  <w:num w:numId="37" w16cid:durableId="1532526330">
    <w:abstractNumId w:val="38"/>
  </w:num>
  <w:num w:numId="38" w16cid:durableId="882331488">
    <w:abstractNumId w:val="39"/>
  </w:num>
  <w:num w:numId="39" w16cid:durableId="1837308752">
    <w:abstractNumId w:val="40"/>
  </w:num>
  <w:num w:numId="40" w16cid:durableId="832455948">
    <w:abstractNumId w:val="41"/>
  </w:num>
  <w:num w:numId="41" w16cid:durableId="289476241">
    <w:abstractNumId w:val="42"/>
  </w:num>
  <w:num w:numId="42" w16cid:durableId="276835710">
    <w:abstractNumId w:val="43"/>
  </w:num>
  <w:num w:numId="43" w16cid:durableId="1958483003">
    <w:abstractNumId w:val="44"/>
  </w:num>
  <w:num w:numId="44" w16cid:durableId="2069381052">
    <w:abstractNumId w:val="45"/>
  </w:num>
  <w:num w:numId="45" w16cid:durableId="77102260">
    <w:abstractNumId w:val="50"/>
  </w:num>
  <w:num w:numId="46" w16cid:durableId="1704473700">
    <w:abstractNumId w:val="49"/>
  </w:num>
  <w:num w:numId="47" w16cid:durableId="850533003">
    <w:abstractNumId w:val="48"/>
  </w:num>
  <w:num w:numId="48" w16cid:durableId="1660500534">
    <w:abstractNumId w:val="51"/>
  </w:num>
  <w:num w:numId="49" w16cid:durableId="436799955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6A6"/>
    <w:rsid w:val="00011359"/>
    <w:rsid w:val="00026021"/>
    <w:rsid w:val="0003202E"/>
    <w:rsid w:val="00041104"/>
    <w:rsid w:val="0004530A"/>
    <w:rsid w:val="00074BDA"/>
    <w:rsid w:val="000763AD"/>
    <w:rsid w:val="00085B2D"/>
    <w:rsid w:val="000929E8"/>
    <w:rsid w:val="00095C53"/>
    <w:rsid w:val="000C6867"/>
    <w:rsid w:val="000D218E"/>
    <w:rsid w:val="000E20AE"/>
    <w:rsid w:val="000E4E86"/>
    <w:rsid w:val="001006BA"/>
    <w:rsid w:val="00103D12"/>
    <w:rsid w:val="00104474"/>
    <w:rsid w:val="00125928"/>
    <w:rsid w:val="00131046"/>
    <w:rsid w:val="0014321F"/>
    <w:rsid w:val="0014572E"/>
    <w:rsid w:val="0014727F"/>
    <w:rsid w:val="0019548C"/>
    <w:rsid w:val="001B2931"/>
    <w:rsid w:val="001C420E"/>
    <w:rsid w:val="001C4E79"/>
    <w:rsid w:val="001C4EBF"/>
    <w:rsid w:val="001D0335"/>
    <w:rsid w:val="001D3169"/>
    <w:rsid w:val="001D3326"/>
    <w:rsid w:val="001D4BCD"/>
    <w:rsid w:val="001E5796"/>
    <w:rsid w:val="001E5E74"/>
    <w:rsid w:val="00214D64"/>
    <w:rsid w:val="002310ED"/>
    <w:rsid w:val="0023637C"/>
    <w:rsid w:val="00261ABC"/>
    <w:rsid w:val="00281E61"/>
    <w:rsid w:val="00283E7D"/>
    <w:rsid w:val="00291AB4"/>
    <w:rsid w:val="002B344D"/>
    <w:rsid w:val="002B7807"/>
    <w:rsid w:val="002D2D7B"/>
    <w:rsid w:val="002F1D80"/>
    <w:rsid w:val="0030683C"/>
    <w:rsid w:val="00354926"/>
    <w:rsid w:val="00366B78"/>
    <w:rsid w:val="003773A4"/>
    <w:rsid w:val="00392A71"/>
    <w:rsid w:val="003A1BA3"/>
    <w:rsid w:val="003A2CFD"/>
    <w:rsid w:val="003C718E"/>
    <w:rsid w:val="003D34AA"/>
    <w:rsid w:val="004025C0"/>
    <w:rsid w:val="00410074"/>
    <w:rsid w:val="00415A53"/>
    <w:rsid w:val="00420031"/>
    <w:rsid w:val="00420F12"/>
    <w:rsid w:val="004267E7"/>
    <w:rsid w:val="00436346"/>
    <w:rsid w:val="0043646B"/>
    <w:rsid w:val="00440008"/>
    <w:rsid w:val="00440576"/>
    <w:rsid w:val="0045304E"/>
    <w:rsid w:val="00453866"/>
    <w:rsid w:val="00462BFB"/>
    <w:rsid w:val="00474D4B"/>
    <w:rsid w:val="0048187E"/>
    <w:rsid w:val="004B44C1"/>
    <w:rsid w:val="004C1638"/>
    <w:rsid w:val="004C65B1"/>
    <w:rsid w:val="004F021A"/>
    <w:rsid w:val="004F24CC"/>
    <w:rsid w:val="004F7781"/>
    <w:rsid w:val="005141B0"/>
    <w:rsid w:val="00516147"/>
    <w:rsid w:val="00517731"/>
    <w:rsid w:val="005433ED"/>
    <w:rsid w:val="00553F28"/>
    <w:rsid w:val="00571E5C"/>
    <w:rsid w:val="005865EF"/>
    <w:rsid w:val="005A6605"/>
    <w:rsid w:val="005A7A20"/>
    <w:rsid w:val="005B2122"/>
    <w:rsid w:val="005B2D4A"/>
    <w:rsid w:val="005C7D1F"/>
    <w:rsid w:val="005D36CE"/>
    <w:rsid w:val="005D3987"/>
    <w:rsid w:val="005D7224"/>
    <w:rsid w:val="005E1DFE"/>
    <w:rsid w:val="005E5BC2"/>
    <w:rsid w:val="005F13FE"/>
    <w:rsid w:val="005F353D"/>
    <w:rsid w:val="006030BA"/>
    <w:rsid w:val="0060405F"/>
    <w:rsid w:val="006339C9"/>
    <w:rsid w:val="006359FC"/>
    <w:rsid w:val="006400F1"/>
    <w:rsid w:val="0066184F"/>
    <w:rsid w:val="0066365E"/>
    <w:rsid w:val="006779D9"/>
    <w:rsid w:val="00677BF8"/>
    <w:rsid w:val="00682DAC"/>
    <w:rsid w:val="006A6101"/>
    <w:rsid w:val="006A6C75"/>
    <w:rsid w:val="006B09D2"/>
    <w:rsid w:val="006B20F2"/>
    <w:rsid w:val="006C7A7C"/>
    <w:rsid w:val="006D724B"/>
    <w:rsid w:val="006E23B8"/>
    <w:rsid w:val="006F0171"/>
    <w:rsid w:val="0070509E"/>
    <w:rsid w:val="0074420E"/>
    <w:rsid w:val="00777710"/>
    <w:rsid w:val="007910D7"/>
    <w:rsid w:val="00791576"/>
    <w:rsid w:val="007935F5"/>
    <w:rsid w:val="007C604F"/>
    <w:rsid w:val="007E322D"/>
    <w:rsid w:val="00803FA5"/>
    <w:rsid w:val="00806708"/>
    <w:rsid w:val="00827E43"/>
    <w:rsid w:val="00845785"/>
    <w:rsid w:val="008504F2"/>
    <w:rsid w:val="00853EB3"/>
    <w:rsid w:val="00880BB9"/>
    <w:rsid w:val="008B552B"/>
    <w:rsid w:val="008C3FF7"/>
    <w:rsid w:val="008D6E4A"/>
    <w:rsid w:val="008E390F"/>
    <w:rsid w:val="00907C5F"/>
    <w:rsid w:val="00927D05"/>
    <w:rsid w:val="00931175"/>
    <w:rsid w:val="00937EF5"/>
    <w:rsid w:val="0094251C"/>
    <w:rsid w:val="00956FB2"/>
    <w:rsid w:val="00967850"/>
    <w:rsid w:val="00992366"/>
    <w:rsid w:val="009B5F37"/>
    <w:rsid w:val="009C33C4"/>
    <w:rsid w:val="009D1241"/>
    <w:rsid w:val="009D3FE9"/>
    <w:rsid w:val="009E1054"/>
    <w:rsid w:val="009E271B"/>
    <w:rsid w:val="00A208FE"/>
    <w:rsid w:val="00A35792"/>
    <w:rsid w:val="00A73CED"/>
    <w:rsid w:val="00A74051"/>
    <w:rsid w:val="00A85EE1"/>
    <w:rsid w:val="00AB47D0"/>
    <w:rsid w:val="00AB7BC4"/>
    <w:rsid w:val="00AE0560"/>
    <w:rsid w:val="00AE1B16"/>
    <w:rsid w:val="00AF47C1"/>
    <w:rsid w:val="00AF748C"/>
    <w:rsid w:val="00B1295B"/>
    <w:rsid w:val="00B337FC"/>
    <w:rsid w:val="00B41F92"/>
    <w:rsid w:val="00B85321"/>
    <w:rsid w:val="00B9227D"/>
    <w:rsid w:val="00BB0B96"/>
    <w:rsid w:val="00BC5031"/>
    <w:rsid w:val="00BD2055"/>
    <w:rsid w:val="00BD7BDC"/>
    <w:rsid w:val="00BE1EFA"/>
    <w:rsid w:val="00C0156D"/>
    <w:rsid w:val="00C04B2B"/>
    <w:rsid w:val="00C10D0C"/>
    <w:rsid w:val="00C4525D"/>
    <w:rsid w:val="00C463F8"/>
    <w:rsid w:val="00C472FC"/>
    <w:rsid w:val="00C51200"/>
    <w:rsid w:val="00C75D6E"/>
    <w:rsid w:val="00C825A4"/>
    <w:rsid w:val="00CA043A"/>
    <w:rsid w:val="00CB0844"/>
    <w:rsid w:val="00CC3467"/>
    <w:rsid w:val="00CD4E5F"/>
    <w:rsid w:val="00CE5137"/>
    <w:rsid w:val="00CF28CA"/>
    <w:rsid w:val="00CF4CB0"/>
    <w:rsid w:val="00D02E7B"/>
    <w:rsid w:val="00D05912"/>
    <w:rsid w:val="00D151B2"/>
    <w:rsid w:val="00D21854"/>
    <w:rsid w:val="00D21A9A"/>
    <w:rsid w:val="00D361EA"/>
    <w:rsid w:val="00D56275"/>
    <w:rsid w:val="00D56E5E"/>
    <w:rsid w:val="00D76D81"/>
    <w:rsid w:val="00D82B98"/>
    <w:rsid w:val="00D870D7"/>
    <w:rsid w:val="00DB0C46"/>
    <w:rsid w:val="00DF656A"/>
    <w:rsid w:val="00E1304D"/>
    <w:rsid w:val="00E54E90"/>
    <w:rsid w:val="00E57543"/>
    <w:rsid w:val="00E74573"/>
    <w:rsid w:val="00E86BEE"/>
    <w:rsid w:val="00E92E72"/>
    <w:rsid w:val="00EA5183"/>
    <w:rsid w:val="00EA520D"/>
    <w:rsid w:val="00EB41D2"/>
    <w:rsid w:val="00EB79B2"/>
    <w:rsid w:val="00ED5564"/>
    <w:rsid w:val="00EE5736"/>
    <w:rsid w:val="00F06A77"/>
    <w:rsid w:val="00F07014"/>
    <w:rsid w:val="00F20031"/>
    <w:rsid w:val="00F20B57"/>
    <w:rsid w:val="00F2767A"/>
    <w:rsid w:val="00F3207C"/>
    <w:rsid w:val="00F328E3"/>
    <w:rsid w:val="00F460D3"/>
    <w:rsid w:val="00F748D8"/>
    <w:rsid w:val="00F82684"/>
    <w:rsid w:val="00F96F8B"/>
    <w:rsid w:val="00FA6747"/>
    <w:rsid w:val="00FA6E2C"/>
    <w:rsid w:val="00FB183E"/>
    <w:rsid w:val="00FB66A6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4B1F5"/>
  <w15:docId w15:val="{89826B30-7F7D-4752-8CA6-CAFD30634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5796"/>
    <w:pPr>
      <w:suppressAutoHyphens/>
    </w:pPr>
    <w:rPr>
      <w:rFonts w:ascii="Comic Sans MS" w:hAnsi="Comic Sans MS"/>
      <w:sz w:val="24"/>
      <w:lang w:eastAsia="ar-SA"/>
    </w:rPr>
  </w:style>
  <w:style w:type="paragraph" w:styleId="Nagwek1">
    <w:name w:val="heading 1"/>
    <w:basedOn w:val="Normalny"/>
    <w:next w:val="texte1"/>
    <w:qFormat/>
    <w:rsid w:val="001E5796"/>
    <w:pPr>
      <w:keepNext/>
      <w:keepLines/>
      <w:numPr>
        <w:numId w:val="1"/>
      </w:numPr>
      <w:tabs>
        <w:tab w:val="left" w:pos="425"/>
      </w:tabs>
      <w:spacing w:before="360" w:after="240"/>
      <w:jc w:val="both"/>
      <w:outlineLvl w:val="0"/>
    </w:pPr>
    <w:rPr>
      <w:rFonts w:ascii="Arial" w:hAnsi="Arial"/>
      <w:b/>
      <w:caps/>
      <w:kern w:val="1"/>
    </w:rPr>
  </w:style>
  <w:style w:type="paragraph" w:styleId="Nagwek2">
    <w:name w:val="heading 2"/>
    <w:basedOn w:val="Normalny"/>
    <w:next w:val="texte1x"/>
    <w:qFormat/>
    <w:rsid w:val="001E5796"/>
    <w:pPr>
      <w:keepNext/>
      <w:keepLines/>
      <w:numPr>
        <w:ilvl w:val="1"/>
        <w:numId w:val="1"/>
      </w:numPr>
      <w:tabs>
        <w:tab w:val="left" w:pos="567"/>
      </w:tabs>
      <w:spacing w:before="240" w:after="120"/>
      <w:jc w:val="both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rsid w:val="001E5796"/>
    <w:pPr>
      <w:keepNext/>
      <w:numPr>
        <w:ilvl w:val="2"/>
        <w:numId w:val="1"/>
      </w:numPr>
      <w:jc w:val="center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1E5796"/>
    <w:pPr>
      <w:keepNext/>
      <w:numPr>
        <w:ilvl w:val="3"/>
        <w:numId w:val="1"/>
      </w:numPr>
      <w:jc w:val="center"/>
      <w:outlineLvl w:val="3"/>
    </w:pPr>
    <w:rPr>
      <w:rFonts w:ascii="Arial" w:hAnsi="Arial"/>
      <w:b/>
      <w:sz w:val="18"/>
    </w:rPr>
  </w:style>
  <w:style w:type="paragraph" w:styleId="Nagwek5">
    <w:name w:val="heading 5"/>
    <w:basedOn w:val="Normalny"/>
    <w:next w:val="Normalny"/>
    <w:qFormat/>
    <w:rsid w:val="001E5796"/>
    <w:pPr>
      <w:keepNext/>
      <w:numPr>
        <w:ilvl w:val="4"/>
        <w:numId w:val="1"/>
      </w:numPr>
      <w:outlineLvl w:val="4"/>
    </w:pPr>
    <w:rPr>
      <w:rFonts w:ascii="Times New Roman" w:hAnsi="Times New Roman"/>
      <w:b/>
      <w:sz w:val="18"/>
    </w:rPr>
  </w:style>
  <w:style w:type="paragraph" w:styleId="Nagwek6">
    <w:name w:val="heading 6"/>
    <w:basedOn w:val="Normalny"/>
    <w:next w:val="Normalny"/>
    <w:qFormat/>
    <w:rsid w:val="001E5796"/>
    <w:pPr>
      <w:keepNext/>
      <w:ind w:left="5670"/>
      <w:outlineLvl w:val="5"/>
    </w:pPr>
  </w:style>
  <w:style w:type="paragraph" w:styleId="Nagwek7">
    <w:name w:val="heading 7"/>
    <w:basedOn w:val="Normalny"/>
    <w:next w:val="Normalny"/>
    <w:qFormat/>
    <w:rsid w:val="001E5796"/>
    <w:pPr>
      <w:keepNext/>
      <w:widowControl w:val="0"/>
      <w:numPr>
        <w:ilvl w:val="6"/>
        <w:numId w:val="1"/>
      </w:numPr>
      <w:autoSpaceDE w:val="0"/>
      <w:outlineLvl w:val="6"/>
    </w:pPr>
    <w:rPr>
      <w:rFonts w:ascii="Times New Roman" w:hAnsi="Times New Roman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0z0">
    <w:name w:val="WW8Num10z0"/>
    <w:rsid w:val="001E5796"/>
    <w:rPr>
      <w:rFonts w:ascii="Symbol" w:hAnsi="Symbol" w:cs="MS Mincho"/>
      <w:sz w:val="18"/>
      <w:szCs w:val="18"/>
    </w:rPr>
  </w:style>
  <w:style w:type="character" w:customStyle="1" w:styleId="WW8Num11z0">
    <w:name w:val="WW8Num11z0"/>
    <w:rsid w:val="001E5796"/>
    <w:rPr>
      <w:rFonts w:ascii="StarSymbol" w:hAnsi="StarSymbol" w:cs="MS Mincho"/>
      <w:sz w:val="18"/>
      <w:szCs w:val="18"/>
    </w:rPr>
  </w:style>
  <w:style w:type="character" w:customStyle="1" w:styleId="WW8Num15z0">
    <w:name w:val="WW8Num15z0"/>
    <w:rsid w:val="001E5796"/>
    <w:rPr>
      <w:rFonts w:ascii="Symbol" w:hAnsi="Symbol"/>
    </w:rPr>
  </w:style>
  <w:style w:type="character" w:customStyle="1" w:styleId="WW8Num25z0">
    <w:name w:val="WW8Num25z0"/>
    <w:rsid w:val="001E5796"/>
    <w:rPr>
      <w:rFonts w:ascii="StarSymbol" w:hAnsi="StarSymbol"/>
    </w:rPr>
  </w:style>
  <w:style w:type="character" w:customStyle="1" w:styleId="WW8Num27z0">
    <w:name w:val="WW8Num27z0"/>
    <w:rsid w:val="001E5796"/>
    <w:rPr>
      <w:rFonts w:ascii="Symbol" w:hAnsi="Symbol"/>
    </w:rPr>
  </w:style>
  <w:style w:type="character" w:customStyle="1" w:styleId="WW8Num30z0">
    <w:name w:val="WW8Num30z0"/>
    <w:rsid w:val="001E5796"/>
    <w:rPr>
      <w:color w:val="auto"/>
    </w:rPr>
  </w:style>
  <w:style w:type="character" w:customStyle="1" w:styleId="Absatz-Standardschriftart">
    <w:name w:val="Absatz-Standardschriftart"/>
    <w:rsid w:val="001E5796"/>
  </w:style>
  <w:style w:type="character" w:customStyle="1" w:styleId="WW8Num16z0">
    <w:name w:val="WW8Num16z0"/>
    <w:rsid w:val="001E5796"/>
    <w:rPr>
      <w:rFonts w:ascii="Symbol" w:hAnsi="Symbol" w:cs="MS Mincho"/>
      <w:sz w:val="18"/>
      <w:szCs w:val="18"/>
    </w:rPr>
  </w:style>
  <w:style w:type="character" w:customStyle="1" w:styleId="WW8Num17z0">
    <w:name w:val="WW8Num17z0"/>
    <w:rsid w:val="001E5796"/>
    <w:rPr>
      <w:rFonts w:ascii="Symbol" w:hAnsi="Symbol" w:cs="MS Mincho"/>
      <w:sz w:val="18"/>
      <w:szCs w:val="18"/>
    </w:rPr>
  </w:style>
  <w:style w:type="character" w:customStyle="1" w:styleId="WW8Num23z0">
    <w:name w:val="WW8Num23z0"/>
    <w:rsid w:val="001E5796"/>
    <w:rPr>
      <w:rFonts w:ascii="Symbol" w:hAnsi="Symbol" w:cs="MS Mincho"/>
      <w:sz w:val="18"/>
      <w:szCs w:val="18"/>
    </w:rPr>
  </w:style>
  <w:style w:type="character" w:customStyle="1" w:styleId="WW8Num33z0">
    <w:name w:val="WW8Num33z0"/>
    <w:rsid w:val="001E5796"/>
    <w:rPr>
      <w:b w:val="0"/>
      <w:i w:val="0"/>
    </w:rPr>
  </w:style>
  <w:style w:type="character" w:customStyle="1" w:styleId="WW8Num36z0">
    <w:name w:val="WW8Num36z0"/>
    <w:rsid w:val="001E5796"/>
    <w:rPr>
      <w:color w:val="auto"/>
    </w:rPr>
  </w:style>
  <w:style w:type="character" w:customStyle="1" w:styleId="WW8Num38z0">
    <w:name w:val="WW8Num38z0"/>
    <w:rsid w:val="001E5796"/>
    <w:rPr>
      <w:rFonts w:ascii="Symbol" w:hAnsi="Symbol" w:cs="MS Mincho"/>
      <w:sz w:val="18"/>
      <w:szCs w:val="18"/>
    </w:rPr>
  </w:style>
  <w:style w:type="character" w:customStyle="1" w:styleId="WW8Num39z0">
    <w:name w:val="WW8Num39z0"/>
    <w:rsid w:val="001E5796"/>
    <w:rPr>
      <w:rFonts w:ascii="Symbol" w:hAnsi="Symbol" w:cs="MS Mincho"/>
      <w:sz w:val="18"/>
      <w:szCs w:val="18"/>
    </w:rPr>
  </w:style>
  <w:style w:type="character" w:customStyle="1" w:styleId="WW8Num40z0">
    <w:name w:val="WW8Num40z0"/>
    <w:rsid w:val="001E5796"/>
    <w:rPr>
      <w:rFonts w:ascii="Symbol" w:hAnsi="Symbol" w:cs="StarSymbol"/>
      <w:sz w:val="18"/>
      <w:szCs w:val="18"/>
    </w:rPr>
  </w:style>
  <w:style w:type="character" w:customStyle="1" w:styleId="WW8Num41z0">
    <w:name w:val="WW8Num41z0"/>
    <w:rsid w:val="001E5796"/>
    <w:rPr>
      <w:b w:val="0"/>
      <w:i w:val="0"/>
    </w:rPr>
  </w:style>
  <w:style w:type="character" w:customStyle="1" w:styleId="WW8Num44z0">
    <w:name w:val="WW8Num44z0"/>
    <w:rsid w:val="001E5796"/>
    <w:rPr>
      <w:color w:val="auto"/>
    </w:rPr>
  </w:style>
  <w:style w:type="character" w:customStyle="1" w:styleId="Domylnaczcionkaakapitu4">
    <w:name w:val="Domyślna czcionka akapitu4"/>
    <w:rsid w:val="001E5796"/>
  </w:style>
  <w:style w:type="character" w:customStyle="1" w:styleId="WW-Absatz-Standardschriftart">
    <w:name w:val="WW-Absatz-Standardschriftart"/>
    <w:rsid w:val="001E5796"/>
  </w:style>
  <w:style w:type="character" w:customStyle="1" w:styleId="WW-Absatz-Standardschriftart1">
    <w:name w:val="WW-Absatz-Standardschriftart1"/>
    <w:rsid w:val="001E5796"/>
  </w:style>
  <w:style w:type="character" w:customStyle="1" w:styleId="WW-Absatz-Standardschriftart11">
    <w:name w:val="WW-Absatz-Standardschriftart11"/>
    <w:rsid w:val="001E5796"/>
  </w:style>
  <w:style w:type="character" w:customStyle="1" w:styleId="WW8Num18z0">
    <w:name w:val="WW8Num18z0"/>
    <w:rsid w:val="001E5796"/>
    <w:rPr>
      <w:rFonts w:ascii="StarSymbol" w:hAnsi="StarSymbol"/>
    </w:rPr>
  </w:style>
  <w:style w:type="character" w:customStyle="1" w:styleId="WW8Num24z0">
    <w:name w:val="WW8Num24z0"/>
    <w:rsid w:val="001E5796"/>
    <w:rPr>
      <w:b w:val="0"/>
      <w:i w:val="0"/>
    </w:rPr>
  </w:style>
  <w:style w:type="character" w:customStyle="1" w:styleId="WW8Num28z0">
    <w:name w:val="WW8Num28z0"/>
    <w:rsid w:val="001E5796"/>
    <w:rPr>
      <w:rFonts w:ascii="Symbol" w:hAnsi="Symbol"/>
    </w:rPr>
  </w:style>
  <w:style w:type="character" w:customStyle="1" w:styleId="WW8Num34z0">
    <w:name w:val="WW8Num34z0"/>
    <w:rsid w:val="001E5796"/>
    <w:rPr>
      <w:b w:val="0"/>
      <w:i w:val="0"/>
    </w:rPr>
  </w:style>
  <w:style w:type="character" w:customStyle="1" w:styleId="WW8Num37z0">
    <w:name w:val="WW8Num37z0"/>
    <w:rsid w:val="001E5796"/>
    <w:rPr>
      <w:color w:val="auto"/>
    </w:rPr>
  </w:style>
  <w:style w:type="character" w:customStyle="1" w:styleId="WW8Num42z0">
    <w:name w:val="WW8Num42z0"/>
    <w:rsid w:val="001E5796"/>
    <w:rPr>
      <w:b w:val="0"/>
      <w:i w:val="0"/>
    </w:rPr>
  </w:style>
  <w:style w:type="character" w:customStyle="1" w:styleId="WW8Num45z0">
    <w:name w:val="WW8Num45z0"/>
    <w:rsid w:val="001E5796"/>
    <w:rPr>
      <w:b w:val="0"/>
      <w:i w:val="0"/>
    </w:rPr>
  </w:style>
  <w:style w:type="character" w:customStyle="1" w:styleId="WW-Absatz-Standardschriftart111">
    <w:name w:val="WW-Absatz-Standardschriftart111"/>
    <w:rsid w:val="001E5796"/>
  </w:style>
  <w:style w:type="character" w:customStyle="1" w:styleId="WW8Num21z2">
    <w:name w:val="WW8Num21z2"/>
    <w:rsid w:val="001E5796"/>
    <w:rPr>
      <w:rFonts w:ascii="Symbol" w:hAnsi="Symbol"/>
    </w:rPr>
  </w:style>
  <w:style w:type="character" w:customStyle="1" w:styleId="WW8Num22z0">
    <w:name w:val="WW8Num22z0"/>
    <w:rsid w:val="001E5796"/>
    <w:rPr>
      <w:rFonts w:ascii="Symbol" w:hAnsi="Symbol" w:cs="MS Mincho"/>
      <w:sz w:val="18"/>
      <w:szCs w:val="18"/>
    </w:rPr>
  </w:style>
  <w:style w:type="character" w:customStyle="1" w:styleId="WW8Num31z0">
    <w:name w:val="WW8Num31z0"/>
    <w:rsid w:val="001E5796"/>
    <w:rPr>
      <w:b w:val="0"/>
      <w:i w:val="0"/>
    </w:rPr>
  </w:style>
  <w:style w:type="character" w:customStyle="1" w:styleId="WW8Num35z0">
    <w:name w:val="WW8Num35z0"/>
    <w:rsid w:val="001E5796"/>
    <w:rPr>
      <w:b w:val="0"/>
      <w:i w:val="0"/>
    </w:rPr>
  </w:style>
  <w:style w:type="character" w:customStyle="1" w:styleId="WW8Num46z0">
    <w:name w:val="WW8Num46z0"/>
    <w:rsid w:val="001E5796"/>
    <w:rPr>
      <w:b w:val="0"/>
      <w:i w:val="0"/>
    </w:rPr>
  </w:style>
  <w:style w:type="character" w:customStyle="1" w:styleId="WW8Num47z0">
    <w:name w:val="WW8Num47z0"/>
    <w:rsid w:val="001E5796"/>
    <w:rPr>
      <w:b w:val="0"/>
      <w:i w:val="0"/>
    </w:rPr>
  </w:style>
  <w:style w:type="character" w:customStyle="1" w:styleId="WW8Num48z0">
    <w:name w:val="WW8Num48z0"/>
    <w:rsid w:val="001E5796"/>
    <w:rPr>
      <w:b w:val="0"/>
      <w:i w:val="0"/>
    </w:rPr>
  </w:style>
  <w:style w:type="character" w:customStyle="1" w:styleId="WW8Num49z0">
    <w:name w:val="WW8Num49z0"/>
    <w:rsid w:val="001E5796"/>
    <w:rPr>
      <w:b w:val="0"/>
      <w:i w:val="0"/>
    </w:rPr>
  </w:style>
  <w:style w:type="character" w:customStyle="1" w:styleId="WW8Num52z0">
    <w:name w:val="WW8Num52z0"/>
    <w:rsid w:val="001E5796"/>
    <w:rPr>
      <w:b w:val="0"/>
      <w:i w:val="0"/>
    </w:rPr>
  </w:style>
  <w:style w:type="character" w:customStyle="1" w:styleId="WW-Absatz-Standardschriftart1111">
    <w:name w:val="WW-Absatz-Standardschriftart1111"/>
    <w:rsid w:val="001E5796"/>
  </w:style>
  <w:style w:type="character" w:customStyle="1" w:styleId="WW-Absatz-Standardschriftart11111">
    <w:name w:val="WW-Absatz-Standardschriftart11111"/>
    <w:rsid w:val="001E5796"/>
  </w:style>
  <w:style w:type="character" w:customStyle="1" w:styleId="WW8Num20z2">
    <w:name w:val="WW8Num20z2"/>
    <w:rsid w:val="001E5796"/>
    <w:rPr>
      <w:rFonts w:ascii="Symbol" w:hAnsi="Symbol"/>
    </w:rPr>
  </w:style>
  <w:style w:type="character" w:customStyle="1" w:styleId="WW8Num21z0">
    <w:name w:val="WW8Num21z0"/>
    <w:rsid w:val="001E5796"/>
    <w:rPr>
      <w:rFonts w:ascii="Symbol" w:hAnsi="Symbol" w:cs="MS Mincho"/>
      <w:sz w:val="18"/>
      <w:szCs w:val="18"/>
    </w:rPr>
  </w:style>
  <w:style w:type="character" w:customStyle="1" w:styleId="WW-Absatz-Standardschriftart111111">
    <w:name w:val="WW-Absatz-Standardschriftart111111"/>
    <w:rsid w:val="001E5796"/>
  </w:style>
  <w:style w:type="character" w:customStyle="1" w:styleId="WW8Num7z0">
    <w:name w:val="WW8Num7z0"/>
    <w:rsid w:val="001E5796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1E5796"/>
    <w:rPr>
      <w:rFonts w:ascii="Symbol" w:hAnsi="Symbol"/>
    </w:rPr>
  </w:style>
  <w:style w:type="character" w:customStyle="1" w:styleId="WW8Num37z2">
    <w:name w:val="WW8Num37z2"/>
    <w:rsid w:val="001E5796"/>
    <w:rPr>
      <w:rFonts w:ascii="Symbol" w:hAnsi="Symbol"/>
    </w:rPr>
  </w:style>
  <w:style w:type="character" w:customStyle="1" w:styleId="WW8Num53z0">
    <w:name w:val="WW8Num53z0"/>
    <w:rsid w:val="001E5796"/>
    <w:rPr>
      <w:b w:val="0"/>
      <w:i w:val="0"/>
    </w:rPr>
  </w:style>
  <w:style w:type="character" w:customStyle="1" w:styleId="WW8Num58z0">
    <w:name w:val="WW8Num58z0"/>
    <w:rsid w:val="001E5796"/>
    <w:rPr>
      <w:b w:val="0"/>
      <w:i w:val="0"/>
    </w:rPr>
  </w:style>
  <w:style w:type="character" w:customStyle="1" w:styleId="WW8Num68z0">
    <w:name w:val="WW8Num68z0"/>
    <w:rsid w:val="001E5796"/>
    <w:rPr>
      <w:b w:val="0"/>
      <w:i w:val="0"/>
    </w:rPr>
  </w:style>
  <w:style w:type="character" w:customStyle="1" w:styleId="WW8Num72z0">
    <w:name w:val="WW8Num72z0"/>
    <w:rsid w:val="001E5796"/>
    <w:rPr>
      <w:color w:val="auto"/>
    </w:rPr>
  </w:style>
  <w:style w:type="character" w:customStyle="1" w:styleId="WW8Num74z0">
    <w:name w:val="WW8Num74z0"/>
    <w:rsid w:val="001E5796"/>
    <w:rPr>
      <w:b w:val="0"/>
      <w:i w:val="0"/>
    </w:rPr>
  </w:style>
  <w:style w:type="character" w:customStyle="1" w:styleId="WW8Num75z0">
    <w:name w:val="WW8Num75z0"/>
    <w:rsid w:val="001E5796"/>
    <w:rPr>
      <w:b w:val="0"/>
      <w:i w:val="0"/>
    </w:rPr>
  </w:style>
  <w:style w:type="character" w:customStyle="1" w:styleId="WW8Num76z0">
    <w:name w:val="WW8Num76z0"/>
    <w:rsid w:val="001E5796"/>
    <w:rPr>
      <w:b w:val="0"/>
      <w:i w:val="0"/>
    </w:rPr>
  </w:style>
  <w:style w:type="character" w:customStyle="1" w:styleId="WW8Num77z0">
    <w:name w:val="WW8Num77z0"/>
    <w:rsid w:val="001E5796"/>
    <w:rPr>
      <w:b w:val="0"/>
      <w:i w:val="0"/>
    </w:rPr>
  </w:style>
  <w:style w:type="character" w:customStyle="1" w:styleId="WW8Num80z0">
    <w:name w:val="WW8Num80z0"/>
    <w:rsid w:val="001E5796"/>
    <w:rPr>
      <w:color w:val="auto"/>
    </w:rPr>
  </w:style>
  <w:style w:type="character" w:customStyle="1" w:styleId="Domylnaczcionkaakapitu3">
    <w:name w:val="Domyślna czcionka akapitu3"/>
    <w:rsid w:val="001E5796"/>
  </w:style>
  <w:style w:type="character" w:customStyle="1" w:styleId="WW8Num38z2">
    <w:name w:val="WW8Num38z2"/>
    <w:rsid w:val="001E5796"/>
    <w:rPr>
      <w:rFonts w:ascii="Symbol" w:hAnsi="Symbol"/>
    </w:rPr>
  </w:style>
  <w:style w:type="character" w:customStyle="1" w:styleId="WW-Absatz-Standardschriftart1111111">
    <w:name w:val="WW-Absatz-Standardschriftart1111111"/>
    <w:rsid w:val="001E5796"/>
  </w:style>
  <w:style w:type="character" w:customStyle="1" w:styleId="WW8Num3z0">
    <w:name w:val="WW8Num3z0"/>
    <w:rsid w:val="001E5796"/>
    <w:rPr>
      <w:rFonts w:ascii="Times New Roman" w:hAnsi="Times New Roman" w:cs="Times New Roman"/>
    </w:rPr>
  </w:style>
  <w:style w:type="character" w:customStyle="1" w:styleId="WW8Num13z0">
    <w:name w:val="WW8Num13z0"/>
    <w:rsid w:val="001E5796"/>
    <w:rPr>
      <w:rFonts w:ascii="Symbol" w:hAnsi="Symbol"/>
    </w:rPr>
  </w:style>
  <w:style w:type="character" w:customStyle="1" w:styleId="WW8Num26z0">
    <w:name w:val="WW8Num26z0"/>
    <w:rsid w:val="001E5796"/>
    <w:rPr>
      <w:rFonts w:ascii="Symbol" w:hAnsi="Symbol"/>
    </w:rPr>
  </w:style>
  <w:style w:type="character" w:customStyle="1" w:styleId="WW8Num37z1">
    <w:name w:val="WW8Num37z1"/>
    <w:rsid w:val="001E5796"/>
    <w:rPr>
      <w:rFonts w:ascii="Times New Roman" w:eastAsia="Times New Roman" w:hAnsi="Times New Roman" w:cs="Times New Roman"/>
    </w:rPr>
  </w:style>
  <w:style w:type="character" w:customStyle="1" w:styleId="WW8Num46z2">
    <w:name w:val="WW8Num46z2"/>
    <w:rsid w:val="001E5796"/>
    <w:rPr>
      <w:rFonts w:ascii="Symbol" w:hAnsi="Symbol"/>
    </w:rPr>
  </w:style>
  <w:style w:type="character" w:customStyle="1" w:styleId="Domylnaczcionkaakapitu2">
    <w:name w:val="Domyślna czcionka akapitu2"/>
    <w:rsid w:val="001E5796"/>
  </w:style>
  <w:style w:type="character" w:customStyle="1" w:styleId="WW-Absatz-Standardschriftart11111111">
    <w:name w:val="WW-Absatz-Standardschriftart11111111"/>
    <w:rsid w:val="001E5796"/>
  </w:style>
  <w:style w:type="character" w:customStyle="1" w:styleId="WW-Absatz-Standardschriftart111111111">
    <w:name w:val="WW-Absatz-Standardschriftart111111111"/>
    <w:rsid w:val="001E5796"/>
  </w:style>
  <w:style w:type="character" w:customStyle="1" w:styleId="WW-Absatz-Standardschriftart1111111111">
    <w:name w:val="WW-Absatz-Standardschriftart1111111111"/>
    <w:rsid w:val="001E5796"/>
  </w:style>
  <w:style w:type="character" w:customStyle="1" w:styleId="WW-Absatz-Standardschriftart11111111111">
    <w:name w:val="WW-Absatz-Standardschriftart11111111111"/>
    <w:rsid w:val="001E5796"/>
  </w:style>
  <w:style w:type="character" w:customStyle="1" w:styleId="WW-Absatz-Standardschriftart111111111111">
    <w:name w:val="WW-Absatz-Standardschriftart111111111111"/>
    <w:rsid w:val="001E5796"/>
  </w:style>
  <w:style w:type="character" w:customStyle="1" w:styleId="WW-Absatz-Standardschriftart1111111111111">
    <w:name w:val="WW-Absatz-Standardschriftart1111111111111"/>
    <w:rsid w:val="001E5796"/>
  </w:style>
  <w:style w:type="character" w:customStyle="1" w:styleId="WW8Num4z0">
    <w:name w:val="WW8Num4z0"/>
    <w:rsid w:val="001E5796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1E5796"/>
    <w:rPr>
      <w:rFonts w:ascii="Symbol" w:hAnsi="Symbol"/>
    </w:rPr>
  </w:style>
  <w:style w:type="character" w:customStyle="1" w:styleId="Domylnaczcionkaakapitu1">
    <w:name w:val="Domyślna czcionka akapitu1"/>
    <w:rsid w:val="001E5796"/>
  </w:style>
  <w:style w:type="character" w:customStyle="1" w:styleId="WW8Num5z0">
    <w:name w:val="WW8Num5z0"/>
    <w:rsid w:val="001E5796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1E5796"/>
  </w:style>
  <w:style w:type="character" w:customStyle="1" w:styleId="WW-Domylnaczcionkaakapitu">
    <w:name w:val="WW-Domyślna czcionka akapitu"/>
    <w:rsid w:val="001E5796"/>
  </w:style>
  <w:style w:type="character" w:styleId="Hipercze">
    <w:name w:val="Hyperlink"/>
    <w:basedOn w:val="WW-Domylnaczcionkaakapitu"/>
    <w:rsid w:val="001E5796"/>
    <w:rPr>
      <w:color w:val="0000FF"/>
      <w:u w:val="single"/>
    </w:rPr>
  </w:style>
  <w:style w:type="character" w:customStyle="1" w:styleId="WW-Absatz-Standardschriftart111111111111111">
    <w:name w:val="WW-Absatz-Standardschriftart111111111111111"/>
    <w:rsid w:val="001E5796"/>
  </w:style>
  <w:style w:type="character" w:customStyle="1" w:styleId="WW-Absatz-Standardschriftart1111111111111111">
    <w:name w:val="WW-Absatz-Standardschriftart1111111111111111"/>
    <w:rsid w:val="001E5796"/>
  </w:style>
  <w:style w:type="character" w:customStyle="1" w:styleId="WW8Num4z1">
    <w:name w:val="WW8Num4z1"/>
    <w:rsid w:val="001E5796"/>
    <w:rPr>
      <w:rFonts w:ascii="Courier New" w:hAnsi="Courier New"/>
    </w:rPr>
  </w:style>
  <w:style w:type="character" w:customStyle="1" w:styleId="WW8Num4z2">
    <w:name w:val="WW8Num4z2"/>
    <w:rsid w:val="001E5796"/>
    <w:rPr>
      <w:rFonts w:ascii="Wingdings" w:hAnsi="Wingdings"/>
    </w:rPr>
  </w:style>
  <w:style w:type="character" w:customStyle="1" w:styleId="WW8Num4z3">
    <w:name w:val="WW8Num4z3"/>
    <w:rsid w:val="001E579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1E5796"/>
  </w:style>
  <w:style w:type="character" w:customStyle="1" w:styleId="WW-Absatz-Standardschriftart111111111111111111">
    <w:name w:val="WW-Absatz-Standardschriftart111111111111111111"/>
    <w:rsid w:val="001E5796"/>
  </w:style>
  <w:style w:type="character" w:customStyle="1" w:styleId="WW-Absatz-Standardschriftart1111111111111111111">
    <w:name w:val="WW-Absatz-Standardschriftart1111111111111111111"/>
    <w:rsid w:val="001E5796"/>
  </w:style>
  <w:style w:type="character" w:customStyle="1" w:styleId="WW-Absatz-Standardschriftart11111111111111111111">
    <w:name w:val="WW-Absatz-Standardschriftart11111111111111111111"/>
    <w:rsid w:val="001E5796"/>
  </w:style>
  <w:style w:type="character" w:customStyle="1" w:styleId="WW-Domylnaczcionkaakapitu1">
    <w:name w:val="WW-Domyślna czcionka akapitu1"/>
    <w:rsid w:val="001E5796"/>
  </w:style>
  <w:style w:type="character" w:customStyle="1" w:styleId="WW-Absatz-Standardschriftart111111111111111111111">
    <w:name w:val="WW-Absatz-Standardschriftart111111111111111111111"/>
    <w:rsid w:val="001E5796"/>
  </w:style>
  <w:style w:type="character" w:customStyle="1" w:styleId="WW8Num2z0">
    <w:name w:val="WW8Num2z0"/>
    <w:rsid w:val="001E5796"/>
    <w:rPr>
      <w:rFonts w:ascii="Times New Roman" w:hAnsi="Times New Roman" w:cs="Times New Roman"/>
    </w:rPr>
  </w:style>
  <w:style w:type="character" w:customStyle="1" w:styleId="WW-Absatz-Standardschriftart1111111111111111111111">
    <w:name w:val="WW-Absatz-Standardschriftart1111111111111111111111"/>
    <w:rsid w:val="001E5796"/>
  </w:style>
  <w:style w:type="character" w:customStyle="1" w:styleId="WW8Num7z1">
    <w:name w:val="WW8Num7z1"/>
    <w:rsid w:val="001E5796"/>
    <w:rPr>
      <w:rFonts w:ascii="Courier New" w:hAnsi="Courier New"/>
    </w:rPr>
  </w:style>
  <w:style w:type="character" w:customStyle="1" w:styleId="WW8Num7z2">
    <w:name w:val="WW8Num7z2"/>
    <w:rsid w:val="001E5796"/>
    <w:rPr>
      <w:rFonts w:ascii="Wingdings" w:hAnsi="Wingdings"/>
    </w:rPr>
  </w:style>
  <w:style w:type="character" w:customStyle="1" w:styleId="WW8Num7z3">
    <w:name w:val="WW8Num7z3"/>
    <w:rsid w:val="001E5796"/>
    <w:rPr>
      <w:rFonts w:ascii="Symbol" w:hAnsi="Symbol"/>
    </w:rPr>
  </w:style>
  <w:style w:type="character" w:customStyle="1" w:styleId="WW-Domylnaczcionkaakapitu11">
    <w:name w:val="WW-Domyślna czcionka akapitu11"/>
    <w:rsid w:val="001E5796"/>
  </w:style>
  <w:style w:type="character" w:customStyle="1" w:styleId="WW-Absatz-Standardschriftart11111111111111111111111">
    <w:name w:val="WW-Absatz-Standardschriftart11111111111111111111111"/>
    <w:rsid w:val="001E5796"/>
  </w:style>
  <w:style w:type="character" w:customStyle="1" w:styleId="WW-Absatz-Standardschriftart111111111111111111111111">
    <w:name w:val="WW-Absatz-Standardschriftart111111111111111111111111"/>
    <w:rsid w:val="001E5796"/>
  </w:style>
  <w:style w:type="character" w:customStyle="1" w:styleId="WW-Absatz-Standardschriftart1111111111111111111111111">
    <w:name w:val="WW-Absatz-Standardschriftart1111111111111111111111111"/>
    <w:rsid w:val="001E5796"/>
  </w:style>
  <w:style w:type="character" w:customStyle="1" w:styleId="WW-Absatz-Standardschriftart11111111111111111111111111">
    <w:name w:val="WW-Absatz-Standardschriftart11111111111111111111111111"/>
    <w:rsid w:val="001E5796"/>
  </w:style>
  <w:style w:type="character" w:customStyle="1" w:styleId="WW-Absatz-Standardschriftart111111111111111111111111111">
    <w:name w:val="WW-Absatz-Standardschriftart111111111111111111111111111"/>
    <w:rsid w:val="001E5796"/>
  </w:style>
  <w:style w:type="character" w:customStyle="1" w:styleId="WW-Absatz-Standardschriftart1111111111111111111111111111">
    <w:name w:val="WW-Absatz-Standardschriftart1111111111111111111111111111"/>
    <w:rsid w:val="001E5796"/>
  </w:style>
  <w:style w:type="character" w:customStyle="1" w:styleId="WW-WW8Num2z0">
    <w:name w:val="WW-WW8Num2z0"/>
    <w:rsid w:val="001E5796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1E5796"/>
    <w:rPr>
      <w:rFonts w:ascii="Courier New" w:hAnsi="Courier New"/>
    </w:rPr>
  </w:style>
  <w:style w:type="character" w:customStyle="1" w:styleId="WW8Num2z2">
    <w:name w:val="WW8Num2z2"/>
    <w:rsid w:val="001E5796"/>
    <w:rPr>
      <w:rFonts w:ascii="Wingdings" w:hAnsi="Wingdings"/>
    </w:rPr>
  </w:style>
  <w:style w:type="character" w:customStyle="1" w:styleId="WW8Num2z3">
    <w:name w:val="WW8Num2z3"/>
    <w:rsid w:val="001E5796"/>
    <w:rPr>
      <w:rFonts w:ascii="Symbol" w:hAnsi="Symbol"/>
    </w:rPr>
  </w:style>
  <w:style w:type="character" w:customStyle="1" w:styleId="WW-Domylnaczcionkaakapitu111">
    <w:name w:val="WW-Domyślna czcionka akapitu111"/>
    <w:rsid w:val="001E5796"/>
  </w:style>
  <w:style w:type="character" w:customStyle="1" w:styleId="RTFNum21">
    <w:name w:val="RTF_Num 2 1"/>
    <w:rsid w:val="001E5796"/>
  </w:style>
  <w:style w:type="character" w:customStyle="1" w:styleId="WW-Absatz-Standardschriftart11111111111111111111111111111">
    <w:name w:val="WW-Absatz-Standardschriftart11111111111111111111111111111"/>
    <w:rsid w:val="001E5796"/>
  </w:style>
  <w:style w:type="character" w:customStyle="1" w:styleId="WW-Absatz-Standardschriftart111111111111111111111111111111">
    <w:name w:val="WW-Absatz-Standardschriftart111111111111111111111111111111"/>
    <w:rsid w:val="001E5796"/>
  </w:style>
  <w:style w:type="character" w:customStyle="1" w:styleId="WW-Absatz-Standardschriftart1111111111111111111111111111111">
    <w:name w:val="WW-Absatz-Standardschriftart1111111111111111111111111111111"/>
    <w:rsid w:val="001E5796"/>
  </w:style>
  <w:style w:type="character" w:customStyle="1" w:styleId="Domylnaczcionkaakapitu5">
    <w:name w:val="Domyślna czcionka akapitu5"/>
    <w:rsid w:val="001E5796"/>
  </w:style>
  <w:style w:type="character" w:customStyle="1" w:styleId="Znakinumeracji">
    <w:name w:val="Znaki numeracji"/>
    <w:rsid w:val="001E5796"/>
  </w:style>
  <w:style w:type="character" w:customStyle="1" w:styleId="Symbolewypunktowania">
    <w:name w:val="Symbole wypunktowania"/>
    <w:rsid w:val="001E5796"/>
    <w:rPr>
      <w:rFonts w:ascii="StarSymbol" w:eastAsia="StarSymbol" w:hAnsi="StarSymbol" w:cs="StarSymbol"/>
      <w:sz w:val="18"/>
      <w:szCs w:val="18"/>
    </w:rPr>
  </w:style>
  <w:style w:type="character" w:styleId="Numerstrony">
    <w:name w:val="page number"/>
    <w:basedOn w:val="Domylnaczcionkaakapitu2"/>
    <w:rsid w:val="001E5796"/>
  </w:style>
  <w:style w:type="character" w:customStyle="1" w:styleId="Odwoaniedokomentarza1">
    <w:name w:val="Odwołanie do komentarza1"/>
    <w:basedOn w:val="Domylnaczcionkaakapitu3"/>
    <w:rsid w:val="001E5796"/>
    <w:rPr>
      <w:sz w:val="16"/>
    </w:rPr>
  </w:style>
  <w:style w:type="character" w:customStyle="1" w:styleId="Znakiprzypiswdolnych">
    <w:name w:val="Znaki przypisów dolnych"/>
    <w:basedOn w:val="Domylnaczcionkaakapitu3"/>
    <w:rsid w:val="001E5796"/>
    <w:rPr>
      <w:vertAlign w:val="superscript"/>
    </w:rPr>
  </w:style>
  <w:style w:type="paragraph" w:styleId="Tekstpodstawowy">
    <w:name w:val="Body Text"/>
    <w:basedOn w:val="Normalny"/>
    <w:rsid w:val="001E5796"/>
    <w:rPr>
      <w:color w:val="000000"/>
      <w:sz w:val="22"/>
    </w:rPr>
  </w:style>
  <w:style w:type="paragraph" w:styleId="Lista">
    <w:name w:val="List"/>
    <w:basedOn w:val="Tekstpodstawowy"/>
    <w:rsid w:val="001E5796"/>
    <w:rPr>
      <w:rFonts w:cs="Tahoma"/>
    </w:rPr>
  </w:style>
  <w:style w:type="paragraph" w:customStyle="1" w:styleId="Podpis5">
    <w:name w:val="Podpis5"/>
    <w:basedOn w:val="Normalny"/>
    <w:rsid w:val="001E579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rsid w:val="001E5796"/>
    <w:pPr>
      <w:suppressLineNumbers/>
    </w:pPr>
    <w:rPr>
      <w:rFonts w:ascii="Arial" w:hAnsi="Arial"/>
    </w:rPr>
  </w:style>
  <w:style w:type="paragraph" w:customStyle="1" w:styleId="Nagwek50">
    <w:name w:val="Nagłówek5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rsid w:val="001E579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40">
    <w:name w:val="Nagłówek4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rsid w:val="001E579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30">
    <w:name w:val="Nagłówek3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1E579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20">
    <w:name w:val="Nagłówek2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styleId="Podpis">
    <w:name w:val="Signature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texte1">
    <w:name w:val="texte 1"/>
    <w:basedOn w:val="Normalny"/>
    <w:rsid w:val="001E5796"/>
    <w:pPr>
      <w:spacing w:before="120" w:after="120"/>
      <w:ind w:left="425"/>
      <w:jc w:val="both"/>
    </w:pPr>
    <w:rPr>
      <w:rFonts w:ascii="Arial" w:hAnsi="Arial"/>
      <w:sz w:val="22"/>
    </w:rPr>
  </w:style>
  <w:style w:type="paragraph" w:customStyle="1" w:styleId="texte1x">
    <w:name w:val="texte 1.x"/>
    <w:basedOn w:val="Normalny"/>
    <w:rsid w:val="001E5796"/>
    <w:pPr>
      <w:spacing w:before="120" w:after="120"/>
      <w:ind w:left="567"/>
      <w:jc w:val="both"/>
    </w:pPr>
    <w:rPr>
      <w:rFonts w:ascii="Arial" w:hAnsi="Arial"/>
      <w:sz w:val="22"/>
    </w:rPr>
  </w:style>
  <w:style w:type="paragraph" w:customStyle="1" w:styleId="WW-Tekstpodstawowy21">
    <w:name w:val="WW-Tekst podstawowy 21"/>
    <w:basedOn w:val="Normalny"/>
    <w:rsid w:val="001E5796"/>
    <w:rPr>
      <w:sz w:val="22"/>
    </w:rPr>
  </w:style>
  <w:style w:type="paragraph" w:customStyle="1" w:styleId="WW-Tekstpodstawowy3">
    <w:name w:val="WW-Tekst podstawowy 3"/>
    <w:basedOn w:val="Normalny"/>
    <w:rsid w:val="001E5796"/>
    <w:pPr>
      <w:spacing w:before="120"/>
      <w:jc w:val="center"/>
    </w:pPr>
    <w:rPr>
      <w:rFonts w:ascii="Arial" w:hAnsi="Arial"/>
      <w:b/>
      <w:sz w:val="22"/>
    </w:rPr>
  </w:style>
  <w:style w:type="paragraph" w:customStyle="1" w:styleId="WW-Tekstpodstawowy31">
    <w:name w:val="WW-Tekst podstawowy 31"/>
    <w:basedOn w:val="Normalny"/>
    <w:rsid w:val="001E5796"/>
    <w:pPr>
      <w:jc w:val="both"/>
    </w:pPr>
    <w:rPr>
      <w:sz w:val="22"/>
    </w:rPr>
  </w:style>
  <w:style w:type="paragraph" w:customStyle="1" w:styleId="WW-Tekstpodstawowywcity21">
    <w:name w:val="WW-Tekst podstawowy wcięty 21"/>
    <w:basedOn w:val="Normalny"/>
    <w:rsid w:val="001E5796"/>
    <w:pPr>
      <w:ind w:left="426"/>
      <w:jc w:val="both"/>
    </w:pPr>
    <w:rPr>
      <w:sz w:val="22"/>
    </w:rPr>
  </w:style>
  <w:style w:type="paragraph" w:customStyle="1" w:styleId="WW-Zawartotabeli1">
    <w:name w:val="WW-Zawartość tabeli1"/>
    <w:basedOn w:val="Tekstpodstawowy"/>
    <w:rsid w:val="001E5796"/>
    <w:pPr>
      <w:suppressLineNumbers/>
    </w:pPr>
  </w:style>
  <w:style w:type="paragraph" w:customStyle="1" w:styleId="WW-Nagwektabeli1">
    <w:name w:val="WW-Nagłówek tabeli1"/>
    <w:basedOn w:val="WW-Zawartotabeli1"/>
    <w:rsid w:val="001E5796"/>
    <w:pPr>
      <w:jc w:val="center"/>
    </w:pPr>
    <w:rPr>
      <w:b/>
      <w:i/>
    </w:rPr>
  </w:style>
  <w:style w:type="paragraph" w:styleId="Spistreci5">
    <w:name w:val="toc 5"/>
    <w:basedOn w:val="Normalny"/>
    <w:next w:val="Normalny"/>
    <w:semiHidden/>
    <w:rsid w:val="001E5796"/>
    <w:pPr>
      <w:tabs>
        <w:tab w:val="left" w:pos="1418"/>
        <w:tab w:val="right" w:leader="dot" w:pos="9071"/>
      </w:tabs>
      <w:spacing w:before="120" w:after="280"/>
      <w:jc w:val="both"/>
    </w:pPr>
    <w:rPr>
      <w:rFonts w:ascii="Arial" w:hAnsi="Arial"/>
      <w:sz w:val="22"/>
    </w:rPr>
  </w:style>
  <w:style w:type="paragraph" w:customStyle="1" w:styleId="Tekstkomentarza1">
    <w:name w:val="Tekst komentarza1"/>
    <w:basedOn w:val="Normalny"/>
    <w:rsid w:val="001E5796"/>
    <w:rPr>
      <w:sz w:val="20"/>
    </w:rPr>
  </w:style>
  <w:style w:type="paragraph" w:customStyle="1" w:styleId="WW-Podpis">
    <w:name w:val="WW-Podpis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">
    <w:name w:val="WW-Indeks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">
    <w:name w:val="WW-Nagłówek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">
    <w:name w:val="WW-Podpis1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">
    <w:name w:val="WW-Indeks1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1">
    <w:name w:val="WW-Nagłówek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Podpis1">
    <w:name w:val="Podpis1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">
    <w:name w:val="WW-Indeks11"/>
    <w:basedOn w:val="Normalny"/>
    <w:rsid w:val="001E5796"/>
    <w:pPr>
      <w:suppressLineNumbers/>
    </w:pPr>
    <w:rPr>
      <w:rFonts w:ascii="Arial" w:hAnsi="Arial"/>
    </w:rPr>
  </w:style>
  <w:style w:type="paragraph" w:customStyle="1" w:styleId="Nagwek10">
    <w:name w:val="Nagłówek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">
    <w:name w:val="WW-Podpis11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">
    <w:name w:val="WW-Indeks111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11">
    <w:name w:val="WW-Nagłówek1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">
    <w:name w:val="WW-Podpis111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">
    <w:name w:val="WW-Indeks1111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111">
    <w:name w:val="WW-Nagłówek11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Indeks11111">
    <w:name w:val="WW-Indeks11111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1111">
    <w:name w:val="WW-Nagłówek111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">
    <w:name w:val="WW-Podpis1111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">
    <w:name w:val="WW-Indeks111111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11111">
    <w:name w:val="WW-Nagłówek1111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">
    <w:name w:val="WW-Podpis11111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">
    <w:name w:val="WW-Indeks1111111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111111">
    <w:name w:val="WW-Nagłówek11111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">
    <w:name w:val="WW-Podpis111111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">
    <w:name w:val="WW-Indeks11111111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1111111">
    <w:name w:val="WW-Nagłówek111111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">
    <w:name w:val="WW-Podpis1111111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">
    <w:name w:val="WW-Indeks111111111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11111111">
    <w:name w:val="WW-Nagłówek1111111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1">
    <w:name w:val="WW-Podpis11111111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1">
    <w:name w:val="WW-Indeks1111111111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111111111">
    <w:name w:val="WW-Nagłówek11111111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11">
    <w:name w:val="WW-Podpis111111111"/>
    <w:basedOn w:val="Normalny"/>
    <w:rsid w:val="001E5796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11">
    <w:name w:val="WW-Indeks11111111111"/>
    <w:basedOn w:val="Normalny"/>
    <w:rsid w:val="001E5796"/>
    <w:pPr>
      <w:suppressLineNumbers/>
    </w:pPr>
    <w:rPr>
      <w:rFonts w:ascii="Arial" w:hAnsi="Arial"/>
    </w:rPr>
  </w:style>
  <w:style w:type="paragraph" w:customStyle="1" w:styleId="WW-Nagwek1111111111">
    <w:name w:val="WW-Nagłówek1111111111"/>
    <w:basedOn w:val="Normalny"/>
    <w:next w:val="Tekstpodstawowy"/>
    <w:rsid w:val="001E5796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Tekstkomentarza">
    <w:name w:val="WW-Tekst komentarza"/>
    <w:basedOn w:val="Normalny"/>
    <w:rsid w:val="001E5796"/>
    <w:rPr>
      <w:rFonts w:ascii="Times New Roman" w:hAnsi="Times New Roman"/>
      <w:sz w:val="20"/>
    </w:rPr>
  </w:style>
  <w:style w:type="paragraph" w:customStyle="1" w:styleId="WW-Tekstpodstawowy2">
    <w:name w:val="WW-Tekst podstawowy 2"/>
    <w:basedOn w:val="Normalny"/>
    <w:rsid w:val="001E5796"/>
    <w:rPr>
      <w:rFonts w:ascii="Arial" w:hAnsi="Arial"/>
      <w:sz w:val="26"/>
    </w:rPr>
  </w:style>
  <w:style w:type="paragraph" w:customStyle="1" w:styleId="WW-Lista-kontynuacja">
    <w:name w:val="WW-Lista - kontynuacja"/>
    <w:basedOn w:val="Normalny"/>
    <w:rsid w:val="001E5796"/>
    <w:pPr>
      <w:spacing w:after="120"/>
      <w:ind w:left="283"/>
    </w:pPr>
    <w:rPr>
      <w:rFonts w:ascii="Times New Roman" w:hAnsi="Times New Roman"/>
    </w:rPr>
  </w:style>
  <w:style w:type="paragraph" w:customStyle="1" w:styleId="WW-Lista-kontynuacja2">
    <w:name w:val="WW-Lista - kontynuacja 2"/>
    <w:basedOn w:val="WW-Lista-kontynuacja"/>
    <w:rsid w:val="001E5796"/>
    <w:pPr>
      <w:spacing w:after="160"/>
      <w:ind w:left="1080" w:hanging="360"/>
    </w:pPr>
    <w:rPr>
      <w:sz w:val="20"/>
    </w:rPr>
  </w:style>
  <w:style w:type="paragraph" w:customStyle="1" w:styleId="Zawartotabeli">
    <w:name w:val="Zawartość tabeli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">
    <w:name w:val="WW-Zawartość tabeli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">
    <w:name w:val="WW-Zawartość tabeli11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">
    <w:name w:val="WW-Zawartość tabeli111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">
    <w:name w:val="WW-Zawartość tabeli1111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">
    <w:name w:val="WW-Zawartość tabeli11111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">
    <w:name w:val="WW-Zawartość tabeli111111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">
    <w:name w:val="WW-Zawartość tabeli1111111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">
    <w:name w:val="WW-Zawartość tabeli11111111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">
    <w:name w:val="WW-Zawartość tabeli111111111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1">
    <w:name w:val="WW-Zawartość tabeli1111111111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11">
    <w:name w:val="WW-Zawartość tabeli11111111111"/>
    <w:basedOn w:val="Tekstpodstawowy"/>
    <w:rsid w:val="001E5796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Nagwektabeli">
    <w:name w:val="Nagłówek tabeli"/>
    <w:basedOn w:val="Zawartotabeli"/>
    <w:rsid w:val="001E5796"/>
    <w:pPr>
      <w:jc w:val="center"/>
    </w:pPr>
    <w:rPr>
      <w:b/>
      <w:i/>
    </w:rPr>
  </w:style>
  <w:style w:type="paragraph" w:customStyle="1" w:styleId="WW-Nagwektabeli">
    <w:name w:val="WW-Nagłówek tabeli"/>
    <w:basedOn w:val="WW-Zawartotabeli"/>
    <w:rsid w:val="001E5796"/>
    <w:pPr>
      <w:jc w:val="center"/>
    </w:pPr>
    <w:rPr>
      <w:b/>
      <w:i/>
    </w:rPr>
  </w:style>
  <w:style w:type="paragraph" w:customStyle="1" w:styleId="WW-Nagwektabeli11">
    <w:name w:val="WW-Nagłówek tabeli11"/>
    <w:basedOn w:val="WW-Zawartotabeli11"/>
    <w:rsid w:val="001E5796"/>
    <w:pPr>
      <w:jc w:val="center"/>
    </w:pPr>
    <w:rPr>
      <w:b/>
      <w:i/>
    </w:rPr>
  </w:style>
  <w:style w:type="paragraph" w:customStyle="1" w:styleId="WW-Nagwektabeli111">
    <w:name w:val="WW-Nagłówek tabeli111"/>
    <w:basedOn w:val="WW-Zawartotabeli111"/>
    <w:rsid w:val="001E5796"/>
    <w:pPr>
      <w:jc w:val="center"/>
    </w:pPr>
    <w:rPr>
      <w:b/>
      <w:i/>
    </w:rPr>
  </w:style>
  <w:style w:type="paragraph" w:customStyle="1" w:styleId="WW-Nagwektabeli1111">
    <w:name w:val="WW-Nagłówek tabeli1111"/>
    <w:basedOn w:val="WW-Zawartotabeli1111"/>
    <w:rsid w:val="001E5796"/>
    <w:pPr>
      <w:jc w:val="center"/>
    </w:pPr>
    <w:rPr>
      <w:b/>
      <w:i/>
    </w:rPr>
  </w:style>
  <w:style w:type="paragraph" w:customStyle="1" w:styleId="WW-Nagwektabeli11111">
    <w:name w:val="WW-Nagłówek tabeli11111"/>
    <w:basedOn w:val="WW-Zawartotabeli11111"/>
    <w:rsid w:val="001E5796"/>
    <w:pPr>
      <w:jc w:val="center"/>
    </w:pPr>
    <w:rPr>
      <w:b/>
      <w:i/>
    </w:rPr>
  </w:style>
  <w:style w:type="paragraph" w:customStyle="1" w:styleId="WW-Nagwektabeli111111">
    <w:name w:val="WW-Nagłówek tabeli111111"/>
    <w:basedOn w:val="WW-Zawartotabeli111111"/>
    <w:rsid w:val="001E5796"/>
    <w:pPr>
      <w:jc w:val="center"/>
    </w:pPr>
    <w:rPr>
      <w:b/>
      <w:i/>
    </w:rPr>
  </w:style>
  <w:style w:type="paragraph" w:customStyle="1" w:styleId="WW-Nagwektabeli1111111">
    <w:name w:val="WW-Nagłówek tabeli1111111"/>
    <w:basedOn w:val="WW-Zawartotabeli1111111"/>
    <w:rsid w:val="001E5796"/>
    <w:pPr>
      <w:jc w:val="center"/>
    </w:pPr>
    <w:rPr>
      <w:b/>
      <w:i/>
    </w:rPr>
  </w:style>
  <w:style w:type="paragraph" w:customStyle="1" w:styleId="WW-Nagwektabeli11111111">
    <w:name w:val="WW-Nagłówek tabeli11111111"/>
    <w:basedOn w:val="WW-Zawartotabeli11111111"/>
    <w:rsid w:val="001E5796"/>
    <w:pPr>
      <w:jc w:val="center"/>
    </w:pPr>
    <w:rPr>
      <w:b/>
      <w:i/>
    </w:rPr>
  </w:style>
  <w:style w:type="paragraph" w:customStyle="1" w:styleId="WW-Nagwektabeli111111111">
    <w:name w:val="WW-Nagłówek tabeli111111111"/>
    <w:basedOn w:val="WW-Zawartotabeli111111111"/>
    <w:rsid w:val="001E5796"/>
    <w:pPr>
      <w:jc w:val="center"/>
    </w:pPr>
    <w:rPr>
      <w:b/>
      <w:i/>
    </w:rPr>
  </w:style>
  <w:style w:type="paragraph" w:customStyle="1" w:styleId="WW-Nagwektabeli1111111111">
    <w:name w:val="WW-Nagłówek tabeli1111111111"/>
    <w:basedOn w:val="WW-Zawartotabeli1111111111"/>
    <w:rsid w:val="001E5796"/>
    <w:pPr>
      <w:jc w:val="center"/>
    </w:pPr>
    <w:rPr>
      <w:b/>
      <w:i/>
    </w:rPr>
  </w:style>
  <w:style w:type="paragraph" w:customStyle="1" w:styleId="WW-Nagwektabeli11111111111">
    <w:name w:val="WW-Nagłówek tabeli11111111111"/>
    <w:basedOn w:val="WW-Zawartotabeli11111111111"/>
    <w:rsid w:val="001E5796"/>
    <w:pPr>
      <w:jc w:val="center"/>
    </w:pPr>
    <w:rPr>
      <w:b/>
      <w:i/>
    </w:rPr>
  </w:style>
  <w:style w:type="paragraph" w:customStyle="1" w:styleId="Wysunicietekstu">
    <w:name w:val="Wysunięcie tekstu"/>
    <w:basedOn w:val="Tekstpodstawowy"/>
    <w:rsid w:val="001E5796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">
    <w:name w:val="WW-Wysunięcie tekstu"/>
    <w:basedOn w:val="Tekstpodstawowy"/>
    <w:rsid w:val="001E5796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">
    <w:name w:val="WW-Wysunięcie tekstu1"/>
    <w:basedOn w:val="Tekstpodstawowy"/>
    <w:rsid w:val="001E5796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">
    <w:name w:val="WW-Wysunięcie tekstu11"/>
    <w:basedOn w:val="Tekstpodstawowy"/>
    <w:rsid w:val="001E5796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1">
    <w:name w:val="WW-Wysunięcie tekstu111"/>
    <w:basedOn w:val="Tekstpodstawowy"/>
    <w:rsid w:val="001E5796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11">
    <w:name w:val="WW-Wysunięcie tekstu1111"/>
    <w:basedOn w:val="Tekstpodstawowy"/>
    <w:rsid w:val="001E5796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Tekstpodstawowy21">
    <w:name w:val="Tekst podstawowy 21"/>
    <w:basedOn w:val="Normalny"/>
    <w:rsid w:val="001E5796"/>
    <w:rPr>
      <w:rFonts w:ascii="Arial" w:hAnsi="Arial"/>
      <w:sz w:val="20"/>
    </w:rPr>
  </w:style>
  <w:style w:type="paragraph" w:styleId="Nagwek">
    <w:name w:val="header"/>
    <w:basedOn w:val="Normalny"/>
    <w:rsid w:val="001E5796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Tekstpodstawowywcity">
    <w:name w:val="Body Text Indent"/>
    <w:basedOn w:val="Normalny"/>
    <w:rsid w:val="001E5796"/>
    <w:pPr>
      <w:ind w:left="370"/>
      <w:jc w:val="both"/>
    </w:pPr>
    <w:rPr>
      <w:color w:val="FF0000"/>
      <w:sz w:val="20"/>
      <w:szCs w:val="18"/>
    </w:rPr>
  </w:style>
  <w:style w:type="paragraph" w:customStyle="1" w:styleId="pkt">
    <w:name w:val="pkt"/>
    <w:basedOn w:val="Normalny"/>
    <w:rsid w:val="001E5796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customStyle="1" w:styleId="Listapunktowana21">
    <w:name w:val="Lista punktowana 21"/>
    <w:basedOn w:val="Normalny"/>
    <w:rsid w:val="001E5796"/>
    <w:pPr>
      <w:ind w:left="284" w:firstLine="283"/>
      <w:jc w:val="both"/>
    </w:pPr>
    <w:rPr>
      <w:rFonts w:ascii="Times New Roman" w:hAnsi="Times New Roman"/>
    </w:rPr>
  </w:style>
  <w:style w:type="paragraph" w:customStyle="1" w:styleId="Tekstpodstawowy31">
    <w:name w:val="Tekst podstawowy 31"/>
    <w:basedOn w:val="Normalny"/>
    <w:rsid w:val="001E5796"/>
    <w:pPr>
      <w:spacing w:after="120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rsid w:val="001E5796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1E5796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1E5796"/>
    <w:pPr>
      <w:spacing w:after="120" w:line="480" w:lineRule="auto"/>
    </w:pPr>
  </w:style>
  <w:style w:type="paragraph" w:customStyle="1" w:styleId="Tekstpodstawowy32">
    <w:name w:val="Tekst podstawowy 32"/>
    <w:basedOn w:val="Normalny"/>
    <w:rsid w:val="001E5796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1E5796"/>
    <w:pPr>
      <w:widowControl w:val="0"/>
      <w:suppressAutoHyphens w:val="0"/>
      <w:autoSpaceDE w:val="0"/>
      <w:spacing w:before="240"/>
      <w:jc w:val="both"/>
    </w:pPr>
    <w:rPr>
      <w:rFonts w:ascii="Arial" w:hAnsi="Arial" w:cs="Arial"/>
      <w:szCs w:val="24"/>
    </w:rPr>
  </w:style>
  <w:style w:type="paragraph" w:customStyle="1" w:styleId="Blockquote">
    <w:name w:val="Blockquote"/>
    <w:basedOn w:val="Normalny"/>
    <w:rsid w:val="001E5796"/>
    <w:pPr>
      <w:suppressAutoHyphens w:val="0"/>
      <w:spacing w:before="100" w:after="100"/>
      <w:ind w:left="360" w:right="360"/>
    </w:pPr>
    <w:rPr>
      <w:rFonts w:ascii="Times New Roman" w:hAnsi="Times New Roman"/>
    </w:rPr>
  </w:style>
  <w:style w:type="paragraph" w:customStyle="1" w:styleId="Tekstkomentarza2">
    <w:name w:val="Tekst komentarza2"/>
    <w:basedOn w:val="Normalny"/>
    <w:rsid w:val="001E5796"/>
    <w:pPr>
      <w:suppressAutoHyphens w:val="0"/>
      <w:autoSpaceDE w:val="0"/>
    </w:pPr>
    <w:rPr>
      <w:rFonts w:ascii="Times New Roman" w:hAnsi="Times New Roman"/>
      <w:sz w:val="20"/>
    </w:rPr>
  </w:style>
  <w:style w:type="paragraph" w:styleId="Tekstprzypisudolnego">
    <w:name w:val="footnote text"/>
    <w:basedOn w:val="Normalny"/>
    <w:semiHidden/>
    <w:rsid w:val="001E5796"/>
    <w:pPr>
      <w:suppressAutoHyphens w:val="0"/>
      <w:autoSpaceDE w:val="0"/>
    </w:pPr>
    <w:rPr>
      <w:rFonts w:ascii="Times New Roman" w:hAnsi="Times New Roman"/>
      <w:sz w:val="20"/>
    </w:rPr>
  </w:style>
  <w:style w:type="paragraph" w:styleId="Tekstdymka">
    <w:name w:val="Balloon Text"/>
    <w:basedOn w:val="Normalny"/>
    <w:rsid w:val="001E5796"/>
    <w:rPr>
      <w:rFonts w:ascii="Tahoma" w:hAnsi="Tahoma" w:cs="Tahoma"/>
      <w:sz w:val="16"/>
      <w:szCs w:val="16"/>
    </w:rPr>
  </w:style>
  <w:style w:type="paragraph" w:customStyle="1" w:styleId="WW-BodyText2">
    <w:name w:val="WW-Body Text 2"/>
    <w:basedOn w:val="Normalny"/>
    <w:rsid w:val="001E5796"/>
    <w:rPr>
      <w:rFonts w:ascii="Arial" w:hAnsi="Arial" w:cs="Arial"/>
      <w:b/>
      <w:bCs/>
      <w:sz w:val="18"/>
      <w:szCs w:val="18"/>
    </w:rPr>
  </w:style>
  <w:style w:type="table" w:styleId="Tabela-Siatka">
    <w:name w:val="Table Grid"/>
    <w:basedOn w:val="Standardowy"/>
    <w:rsid w:val="001C4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ver 2.doc</vt:lpstr>
    </vt:vector>
  </TitlesOfParts>
  <Company>Szpital Powiatowy im. Jana Mikulicza w Biskupcu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ver 2.doc</dc:title>
  <dc:creator>Sekcja Zaopatrzenia i Zamówień Publicznych</dc:creator>
  <cp:lastModifiedBy>Edyta Grzybowska</cp:lastModifiedBy>
  <cp:revision>19</cp:revision>
  <cp:lastPrinted>2021-09-29T09:34:00Z</cp:lastPrinted>
  <dcterms:created xsi:type="dcterms:W3CDTF">2018-11-15T13:05:00Z</dcterms:created>
  <dcterms:modified xsi:type="dcterms:W3CDTF">2026-06-17T07:50:00Z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-1348327459</vt:i4>
  </property>
  <property fmtid="{D5CDD505-2E9C-101B-9397-08002B2CF9AE}" pid="3" name="_ReviewingToolsShownOnce">
    <vt:lpwstr/>
  </property>
</Properties>
</file>